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9B6" w:rsidRDefault="008077CE" w:rsidP="008077CE">
      <w:pPr>
        <w:spacing w:after="0" w:line="100" w:lineRule="atLeast"/>
        <w:rPr>
          <w:rFonts w:ascii="Times New Roman" w:hAnsi="Times New Roman" w:cs="font290"/>
          <w:sz w:val="28"/>
          <w:szCs w:val="28"/>
          <w:lang w:val="uk-UA"/>
        </w:rPr>
      </w:pPr>
      <w:r>
        <w:rPr>
          <w:rFonts w:ascii="Times New Roman" w:hAnsi="Times New Roman" w:cs="font290"/>
          <w:sz w:val="28"/>
          <w:szCs w:val="28"/>
          <w:lang w:val="uk-UA"/>
        </w:rPr>
        <w:t xml:space="preserve">                                  </w:t>
      </w:r>
      <w:r w:rsidR="00B42C6A">
        <w:rPr>
          <w:rFonts w:ascii="Times New Roman" w:hAnsi="Times New Roman" w:cs="font290"/>
          <w:sz w:val="28"/>
          <w:szCs w:val="28"/>
          <w:lang w:val="uk-UA"/>
        </w:rPr>
        <w:t xml:space="preserve">                              </w:t>
      </w:r>
    </w:p>
    <w:p w:rsidR="00FC2F36" w:rsidRPr="00FC2F36" w:rsidRDefault="00FC2F36" w:rsidP="00FC2F36">
      <w:pPr>
        <w:widowControl w:val="0"/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2F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</w:t>
      </w:r>
      <w:r w:rsidRPr="00FC2F36">
        <w:rPr>
          <w:rFonts w:ascii="Times New Roman" w:hAnsi="Times New Roman" w:cs="Times New Roman"/>
          <w:bCs/>
          <w:sz w:val="28"/>
          <w:szCs w:val="28"/>
          <w:lang w:val="uk-UA"/>
        </w:rPr>
        <w:t>ЗАТВЕРДЖЕНО</w:t>
      </w:r>
    </w:p>
    <w:p w:rsidR="00FC2F36" w:rsidRPr="00FC2F36" w:rsidRDefault="00FC2F36" w:rsidP="00FC2F3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C2F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Рішення Павлоградської міської   </w:t>
      </w:r>
    </w:p>
    <w:p w:rsidR="00FC2F36" w:rsidRPr="00FC2F36" w:rsidRDefault="00FC2F36" w:rsidP="00FC2F3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C2F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ради    сесії </w:t>
      </w:r>
      <w:r w:rsidRPr="00FC2F36">
        <w:rPr>
          <w:rFonts w:ascii="Times New Roman" w:hAnsi="Times New Roman" w:cs="Times New Roman"/>
          <w:bCs/>
          <w:sz w:val="28"/>
          <w:szCs w:val="28"/>
          <w:lang w:val="en-US"/>
        </w:rPr>
        <w:t>VII</w:t>
      </w:r>
      <w:r w:rsidRPr="00FC2F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 скликання                                                              </w:t>
      </w:r>
    </w:p>
    <w:p w:rsidR="00FC2F36" w:rsidRPr="004D1C78" w:rsidRDefault="00FC2F36" w:rsidP="00FC2F3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C2F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</w:t>
      </w:r>
      <w:r w:rsidRPr="004D1C7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</w:t>
      </w:r>
      <w:r w:rsidR="00A53B46" w:rsidRPr="00A53B46">
        <w:rPr>
          <w:rFonts w:ascii="Times New Roman" w:hAnsi="Times New Roman" w:cs="Times New Roman"/>
          <w:bCs/>
          <w:sz w:val="28"/>
          <w:szCs w:val="28"/>
        </w:rPr>
        <w:t>25.05.</w:t>
      </w:r>
      <w:r w:rsidR="00A53B46">
        <w:rPr>
          <w:rFonts w:ascii="Times New Roman" w:hAnsi="Times New Roman" w:cs="Times New Roman"/>
          <w:bCs/>
          <w:sz w:val="28"/>
          <w:szCs w:val="28"/>
          <w:lang w:val="en-US"/>
        </w:rPr>
        <w:t>2021 p.</w:t>
      </w:r>
      <w:r w:rsidRPr="004D1C7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№</w:t>
      </w:r>
      <w:r w:rsidR="00A53B4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211-9/VIII</w:t>
      </w:r>
      <w:r w:rsidRPr="004D1C7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</w:t>
      </w:r>
    </w:p>
    <w:p w:rsidR="008077CE" w:rsidRDefault="008077CE" w:rsidP="008077CE">
      <w:pPr>
        <w:spacing w:before="28" w:after="0"/>
        <w:rPr>
          <w:rFonts w:ascii="Times New Roman" w:hAnsi="Times New Roman" w:cs="font290"/>
          <w:sz w:val="28"/>
          <w:szCs w:val="28"/>
          <w:lang w:val="uk-UA"/>
        </w:rPr>
      </w:pPr>
      <w:r>
        <w:rPr>
          <w:rFonts w:ascii="Times New Roman" w:hAnsi="Times New Roman" w:cs="font290"/>
          <w:sz w:val="28"/>
          <w:szCs w:val="28"/>
          <w:lang w:val="uk-UA"/>
        </w:rPr>
        <w:tab/>
      </w:r>
      <w:r>
        <w:rPr>
          <w:rFonts w:ascii="Times New Roman" w:hAnsi="Times New Roman" w:cs="font290"/>
          <w:sz w:val="28"/>
          <w:szCs w:val="28"/>
          <w:lang w:val="uk-UA"/>
        </w:rPr>
        <w:tab/>
      </w:r>
      <w:r>
        <w:rPr>
          <w:rFonts w:ascii="Times New Roman" w:hAnsi="Times New Roman" w:cs="font290"/>
          <w:sz w:val="28"/>
          <w:szCs w:val="28"/>
          <w:lang w:val="uk-UA"/>
        </w:rPr>
        <w:tab/>
      </w:r>
      <w:r>
        <w:rPr>
          <w:rFonts w:ascii="Times New Roman" w:hAnsi="Times New Roman" w:cs="font290"/>
          <w:sz w:val="28"/>
          <w:szCs w:val="28"/>
          <w:lang w:val="uk-UA"/>
        </w:rPr>
        <w:tab/>
      </w:r>
      <w:r>
        <w:rPr>
          <w:rFonts w:ascii="Times New Roman" w:hAnsi="Times New Roman" w:cs="font290"/>
          <w:sz w:val="28"/>
          <w:szCs w:val="28"/>
          <w:lang w:val="uk-UA"/>
        </w:rPr>
        <w:tab/>
      </w:r>
      <w:r>
        <w:rPr>
          <w:rFonts w:ascii="Times New Roman" w:hAnsi="Times New Roman" w:cs="font290"/>
          <w:sz w:val="28"/>
          <w:szCs w:val="28"/>
          <w:lang w:val="uk-UA"/>
        </w:rPr>
        <w:tab/>
        <w:t xml:space="preserve">      </w:t>
      </w:r>
    </w:p>
    <w:p w:rsidR="008077CE" w:rsidRDefault="008077CE" w:rsidP="008077CE">
      <w:pPr>
        <w:pStyle w:val="1"/>
        <w:spacing w:before="28"/>
        <w:ind w:left="6096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spacing w:before="28"/>
        <w:ind w:left="6096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spacing w:before="28"/>
        <w:ind w:left="6096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spacing w:before="28"/>
        <w:ind w:left="119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spacing w:before="28"/>
        <w:jc w:val="center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8077CE" w:rsidRDefault="008077CE" w:rsidP="008077CE">
      <w:pPr>
        <w:pStyle w:val="1"/>
        <w:spacing w:before="28"/>
        <w:jc w:val="center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8077CE" w:rsidRDefault="008077CE" w:rsidP="008077CE">
      <w:pPr>
        <w:pStyle w:val="1"/>
        <w:spacing w:before="28"/>
        <w:jc w:val="center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8077CE" w:rsidRPr="004D1C78" w:rsidRDefault="002E4B59" w:rsidP="002E4B59">
      <w:pPr>
        <w:pStyle w:val="1"/>
        <w:spacing w:before="28"/>
        <w:jc w:val="center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СТАТУТ</w:t>
      </w:r>
    </w:p>
    <w:p w:rsidR="008077CE" w:rsidRDefault="008077CE" w:rsidP="002E4B59">
      <w:pPr>
        <w:pStyle w:val="1"/>
        <w:spacing w:before="2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позашкільн</w:t>
      </w:r>
      <w:r w:rsidR="002E4B59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навчальн</w:t>
      </w:r>
      <w:r w:rsidR="002E4B59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заклад</w:t>
      </w:r>
      <w:r w:rsidR="002E4B59">
        <w:rPr>
          <w:rFonts w:ascii="Times New Roman" w:hAnsi="Times New Roman"/>
          <w:sz w:val="28"/>
          <w:szCs w:val="28"/>
          <w:lang w:val="uk-UA"/>
        </w:rPr>
        <w:t>у</w:t>
      </w:r>
    </w:p>
    <w:p w:rsidR="008077CE" w:rsidRDefault="008077CE" w:rsidP="002E4B59">
      <w:pPr>
        <w:pStyle w:val="1"/>
        <w:spacing w:before="28"/>
        <w:jc w:val="center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“Ди</w:t>
      </w:r>
      <w:r>
        <w:rPr>
          <w:rFonts w:ascii="Times New Roman" w:hAnsi="Times New Roman"/>
          <w:bCs/>
          <w:iCs/>
          <w:sz w:val="28"/>
          <w:szCs w:val="28"/>
        </w:rPr>
        <w:t>тячо-юнацьк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iCs/>
          <w:sz w:val="28"/>
          <w:szCs w:val="28"/>
        </w:rPr>
        <w:t xml:space="preserve"> спортивн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iCs/>
          <w:sz w:val="28"/>
          <w:szCs w:val="28"/>
        </w:rPr>
        <w:t xml:space="preserve"> школ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а”</w:t>
      </w:r>
    </w:p>
    <w:p w:rsidR="008077CE" w:rsidRDefault="008077CE" w:rsidP="002E4B59">
      <w:pPr>
        <w:pStyle w:val="1"/>
        <w:spacing w:before="2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Павлоградської міської ради Дніпропетровської області</w:t>
      </w:r>
    </w:p>
    <w:p w:rsidR="002E4B59" w:rsidRDefault="002E4B59" w:rsidP="002E4B59">
      <w:pPr>
        <w:pStyle w:val="1"/>
        <w:spacing w:before="2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/нова редакція/</w:t>
      </w:r>
    </w:p>
    <w:p w:rsidR="008077CE" w:rsidRDefault="008077CE" w:rsidP="008077CE">
      <w:pPr>
        <w:pStyle w:val="1"/>
        <w:spacing w:before="28"/>
        <w:ind w:left="119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ind w:left="119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ind w:left="119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ind w:left="119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ind w:left="119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ind w:left="119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8077CE" w:rsidRDefault="008077CE" w:rsidP="008077CE">
      <w:pPr>
        <w:pStyle w:val="1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м. Павлоград</w:t>
      </w:r>
    </w:p>
    <w:p w:rsidR="008077CE" w:rsidRDefault="008077CE" w:rsidP="008077CE">
      <w:pPr>
        <w:pStyle w:val="1"/>
        <w:ind w:left="11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2021</w:t>
      </w:r>
    </w:p>
    <w:p w:rsidR="008077CE" w:rsidRDefault="008077CE" w:rsidP="008077CE">
      <w:pPr>
        <w:pStyle w:val="1"/>
        <w:ind w:left="119"/>
        <w:rPr>
          <w:rFonts w:ascii="Times New Roman" w:hAnsi="Times New Roman"/>
          <w:sz w:val="28"/>
          <w:szCs w:val="28"/>
          <w:lang w:val="uk-UA"/>
        </w:rPr>
      </w:pPr>
    </w:p>
    <w:p w:rsidR="008077CE" w:rsidRPr="00FC2F36" w:rsidRDefault="002E4B59" w:rsidP="004237C9">
      <w:pPr>
        <w:shd w:val="clear" w:color="auto" w:fill="FFFFFF"/>
        <w:spacing w:after="0"/>
        <w:jc w:val="both"/>
        <w:rPr>
          <w:rFonts w:ascii="Times New Roman" w:hAnsi="Times New Roman" w:cs="font290"/>
          <w:sz w:val="16"/>
          <w:szCs w:val="16"/>
          <w:lang w:val="uk-UA"/>
        </w:rPr>
      </w:pPr>
      <w:r w:rsidRPr="00FC2F3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Цей статут є новою редакцією статуту Позашкільного навчального закладу “Дитячо-юнацька спортивна школа” Павлоградської міської ради,  затвердженого  </w:t>
      </w:r>
      <w:r w:rsidRPr="00FC2F36">
        <w:rPr>
          <w:rFonts w:ascii="Times New Roman" w:hAnsi="Times New Roman" w:cs="font290"/>
          <w:sz w:val="28"/>
          <w:szCs w:val="28"/>
          <w:lang w:val="uk-UA"/>
        </w:rPr>
        <w:t xml:space="preserve">рішенням  19 сесії </w:t>
      </w:r>
      <w:r w:rsidRPr="00FC2F36">
        <w:rPr>
          <w:rFonts w:ascii="Times New Roman" w:hAnsi="Times New Roman" w:cs="font290"/>
          <w:sz w:val="28"/>
          <w:szCs w:val="28"/>
          <w:lang w:val="en-US"/>
        </w:rPr>
        <w:t>VI</w:t>
      </w:r>
      <w:r w:rsidRPr="00FC2F36">
        <w:rPr>
          <w:rFonts w:ascii="Times New Roman" w:hAnsi="Times New Roman" w:cs="font290"/>
          <w:sz w:val="28"/>
          <w:szCs w:val="28"/>
          <w:lang w:val="uk-UA"/>
        </w:rPr>
        <w:t>І скликання Павлоградської  міської  ради  № 547-19/</w:t>
      </w:r>
      <w:r w:rsidRPr="00FC2F36">
        <w:rPr>
          <w:rFonts w:ascii="Times New Roman" w:hAnsi="Times New Roman" w:cs="font290"/>
          <w:sz w:val="28"/>
          <w:szCs w:val="28"/>
          <w:lang w:val="en-US"/>
        </w:rPr>
        <w:t>VII</w:t>
      </w:r>
      <w:r w:rsidR="00ED09B6" w:rsidRPr="00FC2F36">
        <w:rPr>
          <w:rFonts w:ascii="Times New Roman" w:hAnsi="Times New Roman" w:cs="font290"/>
          <w:sz w:val="28"/>
          <w:szCs w:val="28"/>
          <w:lang w:val="uk-UA"/>
        </w:rPr>
        <w:t xml:space="preserve">  від 14.02.2017 р.</w:t>
      </w:r>
    </w:p>
    <w:p w:rsidR="00ED09B6" w:rsidRPr="00ED09B6" w:rsidRDefault="00ED09B6" w:rsidP="00ED09B6">
      <w:pPr>
        <w:shd w:val="clear" w:color="auto" w:fill="FFFFFF"/>
        <w:spacing w:before="28" w:after="0"/>
        <w:rPr>
          <w:rFonts w:ascii="Times New Roman" w:hAnsi="Times New Roman" w:cs="font290"/>
          <w:b/>
          <w:sz w:val="16"/>
          <w:szCs w:val="16"/>
          <w:lang w:val="uk-UA"/>
        </w:rPr>
      </w:pPr>
    </w:p>
    <w:p w:rsidR="008077CE" w:rsidRDefault="008077CE" w:rsidP="008077CE">
      <w:pPr>
        <w:pStyle w:val="1"/>
        <w:ind w:left="11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077CE">
        <w:rPr>
          <w:rFonts w:ascii="Times New Roman" w:hAnsi="Times New Roman"/>
          <w:b/>
          <w:sz w:val="28"/>
          <w:szCs w:val="28"/>
          <w:lang w:val="uk-UA"/>
        </w:rPr>
        <w:t>Загальна частина</w:t>
      </w:r>
    </w:p>
    <w:p w:rsidR="008077CE" w:rsidRDefault="008077CE" w:rsidP="007D7F7C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077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="002F72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Позашкільний навчальний заклад «Дитячо-юнацька спортивна школа» Павлоградської міської ради Дніпропетровської області</w:t>
      </w:r>
      <w:r w:rsidRPr="008077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(далі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Pr="008077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828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спортивна школа)</w:t>
      </w:r>
      <w:r w:rsidRPr="008077C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 закладом спеціалізованої позашкільної освіти спортивного профілю - закладом фізичної культури і спорту, який забезпечує розвиток здібностей вихованців в обраному виді спорту, визнаному в Україні, створює необхідні умови для гармонійного виховання, фізичного розвитку, повноцінного оздоровлення, змістовного відпочинку і дозвілля дітей та молоді, самореалізації, набуття навичок здорового способу життя, підготовки спортсменів для резервного спорту.</w:t>
      </w:r>
    </w:p>
    <w:p w:rsidR="00626DE8" w:rsidRDefault="00626DE8" w:rsidP="007D7F7C">
      <w:pPr>
        <w:spacing w:after="15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F72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3828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Спортивна школа</w:t>
      </w:r>
      <w:r w:rsidRPr="002F72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своїй діяльності керується</w:t>
      </w:r>
      <w:r w:rsidRPr="00626DE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9" w:anchor="n1654" w:tgtFrame="_blank" w:history="1">
        <w:r w:rsidRPr="002F721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 w:eastAsia="ru-RU"/>
          </w:rPr>
          <w:t>Конституцією</w:t>
        </w:r>
      </w:hyperlink>
      <w:r w:rsidRPr="00626D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2F72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законами України, актами Президента України і Кабінету Міністрів України, наказами Мінмолодьспорту, МОН, інших центральних </w:t>
      </w:r>
      <w:r w:rsidRPr="00626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органів виконавчої влади, рішеннями </w:t>
      </w:r>
      <w:r w:rsidR="002F7210">
        <w:rPr>
          <w:rFonts w:ascii="Times New Roman" w:hAnsi="Times New Roman"/>
          <w:sz w:val="28"/>
          <w:szCs w:val="28"/>
          <w:lang w:val="uk-UA"/>
        </w:rPr>
        <w:t>Павлоградської міської ради та виконавчого комітету, наказами відділу з питань сім’ї, молоді та спорту, Положенням</w:t>
      </w:r>
      <w:r w:rsidR="002E4B59">
        <w:rPr>
          <w:rFonts w:ascii="Times New Roman" w:hAnsi="Times New Roman"/>
          <w:sz w:val="28"/>
          <w:szCs w:val="28"/>
          <w:lang w:val="uk-UA"/>
        </w:rPr>
        <w:t xml:space="preserve"> та цим Статутом.</w:t>
      </w:r>
      <w:r w:rsidR="002F7210">
        <w:rPr>
          <w:rFonts w:ascii="Times New Roman" w:hAnsi="Times New Roman"/>
          <w:sz w:val="28"/>
          <w:szCs w:val="28"/>
          <w:lang w:val="uk-UA"/>
        </w:rPr>
        <w:t xml:space="preserve"> Скорочена назва — ПНЗ ДЮСШ  ПМР. </w:t>
      </w:r>
    </w:p>
    <w:p w:rsidR="002E4B59" w:rsidRDefault="005F0F5C" w:rsidP="007D7F7C">
      <w:pPr>
        <w:spacing w:after="15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972623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E4B59">
        <w:rPr>
          <w:rFonts w:ascii="Times New Roman" w:hAnsi="Times New Roman"/>
          <w:sz w:val="28"/>
          <w:szCs w:val="28"/>
          <w:lang w:val="uk-UA"/>
        </w:rPr>
        <w:t>Спортивна школа є правонаступником спортивно-оздоровчого комплексу «Центр», який був реорганізований шляхом приєднання  до позашкільного навчального закладу «Дитячо-юнацька спортивна школа» Павлоградської міської ради.</w:t>
      </w:r>
    </w:p>
    <w:p w:rsidR="002F7210" w:rsidRDefault="00972623" w:rsidP="005F0F5C">
      <w:pPr>
        <w:pStyle w:val="1"/>
        <w:spacing w:after="12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F721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F7210">
        <w:rPr>
          <w:rFonts w:ascii="Times New Roman" w:hAnsi="Times New Roman"/>
          <w:sz w:val="28"/>
          <w:szCs w:val="28"/>
        </w:rPr>
        <w:t>Засновником</w:t>
      </w:r>
      <w:r w:rsidR="002F72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2809">
        <w:rPr>
          <w:rFonts w:ascii="Times New Roman" w:hAnsi="Times New Roman"/>
          <w:sz w:val="28"/>
          <w:szCs w:val="28"/>
          <w:lang w:val="uk-UA"/>
        </w:rPr>
        <w:t xml:space="preserve">спортивної школи </w:t>
      </w:r>
      <w:r w:rsidR="002F72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7210">
        <w:rPr>
          <w:rFonts w:ascii="Times New Roman" w:hAnsi="Times New Roman"/>
          <w:sz w:val="28"/>
          <w:szCs w:val="28"/>
        </w:rPr>
        <w:t xml:space="preserve"> є Павлоградська міська рада. Оперативне керівництво здійснює  </w:t>
      </w:r>
      <w:r w:rsidR="002F7210" w:rsidRPr="002F7210">
        <w:rPr>
          <w:rFonts w:ascii="Times New Roman" w:hAnsi="Times New Roman"/>
          <w:sz w:val="28"/>
          <w:szCs w:val="28"/>
        </w:rPr>
        <w:t xml:space="preserve">відділ з питань сім’ї, </w:t>
      </w:r>
      <w:proofErr w:type="gramStart"/>
      <w:r w:rsidR="002F7210" w:rsidRPr="002F7210">
        <w:rPr>
          <w:rFonts w:ascii="Times New Roman" w:hAnsi="Times New Roman"/>
          <w:sz w:val="28"/>
          <w:szCs w:val="28"/>
        </w:rPr>
        <w:t>молод</w:t>
      </w:r>
      <w:proofErr w:type="gramEnd"/>
      <w:r w:rsidR="002F7210" w:rsidRPr="002F7210">
        <w:rPr>
          <w:rFonts w:ascii="Times New Roman" w:hAnsi="Times New Roman"/>
          <w:sz w:val="28"/>
          <w:szCs w:val="28"/>
        </w:rPr>
        <w:t>і та спорту</w:t>
      </w:r>
      <w:r w:rsidR="002F7210">
        <w:rPr>
          <w:rFonts w:ascii="Times New Roman" w:hAnsi="Times New Roman"/>
          <w:sz w:val="28"/>
          <w:szCs w:val="28"/>
        </w:rPr>
        <w:t xml:space="preserve"> </w:t>
      </w:r>
      <w:r w:rsidR="002F7210">
        <w:rPr>
          <w:rFonts w:ascii="Times New Roman" w:hAnsi="Times New Roman"/>
          <w:sz w:val="28"/>
          <w:szCs w:val="28"/>
          <w:lang w:val="uk-UA"/>
        </w:rPr>
        <w:t>Павлоградської міської ради</w:t>
      </w:r>
      <w:r w:rsidR="002F7210">
        <w:rPr>
          <w:rFonts w:ascii="Times New Roman" w:hAnsi="Times New Roman"/>
          <w:sz w:val="28"/>
          <w:szCs w:val="28"/>
        </w:rPr>
        <w:t xml:space="preserve">. Головним розпорядником коштів є </w:t>
      </w:r>
      <w:proofErr w:type="gramStart"/>
      <w:r w:rsidR="002F7210" w:rsidRPr="002F7210">
        <w:rPr>
          <w:rFonts w:ascii="Times New Roman" w:hAnsi="Times New Roman"/>
          <w:sz w:val="28"/>
          <w:szCs w:val="28"/>
        </w:rPr>
        <w:t>в</w:t>
      </w:r>
      <w:proofErr w:type="gramEnd"/>
      <w:r w:rsidR="002F7210" w:rsidRPr="002F7210">
        <w:rPr>
          <w:rFonts w:ascii="Times New Roman" w:hAnsi="Times New Roman"/>
          <w:sz w:val="28"/>
          <w:szCs w:val="28"/>
        </w:rPr>
        <w:t xml:space="preserve">ідділ </w:t>
      </w:r>
      <w:r w:rsidR="002F7210" w:rsidRPr="002F7210">
        <w:rPr>
          <w:rFonts w:ascii="Times New Roman" w:hAnsi="Times New Roman"/>
          <w:sz w:val="28"/>
          <w:szCs w:val="28"/>
          <w:lang w:val="uk-UA"/>
        </w:rPr>
        <w:t>з питань сім’ї, молоді та спорту</w:t>
      </w:r>
      <w:r w:rsidR="002F72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7210">
        <w:rPr>
          <w:rFonts w:ascii="Times New Roman" w:hAnsi="Times New Roman"/>
          <w:sz w:val="28"/>
          <w:szCs w:val="28"/>
        </w:rPr>
        <w:t xml:space="preserve"> Павлоградської міської ради. </w:t>
      </w:r>
    </w:p>
    <w:p w:rsidR="004E3A0F" w:rsidRPr="005F0F5C" w:rsidRDefault="005F0F5C" w:rsidP="005F0F5C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4E3A0F">
        <w:rPr>
          <w:rFonts w:ascii="Times New Roman" w:hAnsi="Times New Roman"/>
          <w:sz w:val="28"/>
          <w:szCs w:val="28"/>
          <w:lang w:val="uk-UA"/>
        </w:rPr>
        <w:t xml:space="preserve"> Спортивна школа є</w:t>
      </w:r>
      <w:r w:rsidR="004E3A0F" w:rsidRPr="005F0F5C">
        <w:rPr>
          <w:rFonts w:ascii="Times New Roman" w:hAnsi="Times New Roman"/>
          <w:sz w:val="28"/>
          <w:szCs w:val="28"/>
          <w:lang w:val="uk-UA"/>
        </w:rPr>
        <w:t xml:space="preserve"> юридичною особою, </w:t>
      </w:r>
      <w:r w:rsidRPr="005F0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діє на підставі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Статуту</w:t>
      </w:r>
      <w:r w:rsidRPr="005F0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 розробляється на основі Положення та затверджується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Павлоградською міською радою, </w:t>
      </w:r>
      <w:r w:rsidR="004E3A0F" w:rsidRPr="005F0F5C">
        <w:rPr>
          <w:rFonts w:ascii="Times New Roman" w:hAnsi="Times New Roman"/>
          <w:sz w:val="28"/>
          <w:szCs w:val="28"/>
          <w:lang w:val="uk-UA"/>
        </w:rPr>
        <w:t>має печатку та штамп, самостійний баланс та рахунок в установі банку.</w:t>
      </w:r>
    </w:p>
    <w:p w:rsidR="00626DE8" w:rsidRPr="00626DE8" w:rsidRDefault="00626DE8" w:rsidP="004E3A0F">
      <w:pPr>
        <w:spacing w:before="150" w:after="150" w:line="240" w:lineRule="auto"/>
        <w:ind w:right="22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n14"/>
      <w:bookmarkEnd w:id="0"/>
      <w:r w:rsidRPr="00626D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Організаційно-правові засади діяльності спортивних шкіл</w:t>
      </w:r>
    </w:p>
    <w:p w:rsidR="00626DE8" w:rsidRDefault="00972623" w:rsidP="007D7F7C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n16"/>
      <w:bookmarkEnd w:id="1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626DE8" w:rsidRPr="00626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505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26DE8" w:rsidRPr="00626DE8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Мінмолодьспорт здійснює в установленому порядку організаційно-методичне забезпечення діяльності спортивн</w:t>
      </w:r>
      <w:r w:rsidR="00626D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r w:rsidR="00626DE8" w:rsidRPr="00626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</w:t>
      </w:r>
      <w:r w:rsidR="00626D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626DE8" w:rsidRPr="00626DE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626D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и. </w:t>
      </w:r>
      <w:bookmarkStart w:id="2" w:name="n237"/>
      <w:bookmarkEnd w:id="2"/>
    </w:p>
    <w:p w:rsidR="00C5051D" w:rsidRDefault="00C5051D" w:rsidP="007D7F7C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" w:name="n17"/>
      <w:bookmarkEnd w:id="3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   </w:t>
      </w:r>
      <w:r w:rsidRPr="00C505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Спортивна школа у своїй структурі має відділення з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олімпійських та не олімпійських видів  </w:t>
      </w:r>
      <w:r w:rsidRPr="00C505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спорту, що передбачені </w:t>
      </w:r>
      <w:r w:rsidR="004D1C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її статутом та </w:t>
      </w:r>
      <w:r w:rsidRPr="00C505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відповідають меті діяльності спортивної школи. Відкриття (закриття) відділень з певних видів спорту здійснюється за рішенням засновника спортивної школи, погодженим </w:t>
      </w:r>
      <w:r w:rsidRPr="00C505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із структурним підрозділом з фізичної культури і спорту місцевого органу виконавчої влади або органу місцевого самоврядування</w:t>
      </w:r>
      <w:r w:rsidRPr="00C505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C5051D" w:rsidRDefault="00C5051D" w:rsidP="00C5051D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Основними напрямками діяльності </w:t>
      </w:r>
      <w:r w:rsidR="00E1679E">
        <w:rPr>
          <w:rFonts w:ascii="Times New Roman" w:hAnsi="Times New Roman"/>
          <w:sz w:val="28"/>
          <w:szCs w:val="28"/>
          <w:lang w:val="uk-UA"/>
        </w:rPr>
        <w:t xml:space="preserve"> ПНЗ </w:t>
      </w:r>
      <w:r>
        <w:rPr>
          <w:rFonts w:ascii="Times New Roman" w:hAnsi="Times New Roman"/>
          <w:sz w:val="28"/>
          <w:szCs w:val="28"/>
        </w:rPr>
        <w:t>ДЮСШ</w:t>
      </w:r>
      <w:r w:rsidR="00E1679E">
        <w:rPr>
          <w:rFonts w:ascii="Times New Roman" w:hAnsi="Times New Roman"/>
          <w:sz w:val="28"/>
          <w:szCs w:val="28"/>
          <w:lang w:val="uk-UA"/>
        </w:rPr>
        <w:t xml:space="preserve"> ПМР</w:t>
      </w:r>
      <w:proofErr w:type="gramStart"/>
      <w:r>
        <w:rPr>
          <w:rFonts w:ascii="Times New Roman" w:hAnsi="Times New Roman"/>
          <w:sz w:val="28"/>
          <w:szCs w:val="28"/>
        </w:rPr>
        <w:t xml:space="preserve"> є:</w:t>
      </w:r>
      <w:proofErr w:type="gramEnd"/>
    </w:p>
    <w:p w:rsidR="00C5051D" w:rsidRDefault="004A29FF" w:rsidP="004A29FF">
      <w:pPr>
        <w:pStyle w:val="1"/>
        <w:spacing w:after="0" w:line="200" w:lineRule="atLeast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</w:t>
      </w:r>
      <w:r w:rsidR="00C5051D">
        <w:rPr>
          <w:rFonts w:ascii="Times New Roman" w:hAnsi="Times New Roman"/>
          <w:sz w:val="28"/>
          <w:szCs w:val="28"/>
        </w:rPr>
        <w:t xml:space="preserve">направлення практичної діяльності школи на розв’язання </w:t>
      </w:r>
      <w:proofErr w:type="gramStart"/>
      <w:r w:rsidR="00C5051D">
        <w:rPr>
          <w:rFonts w:ascii="Times New Roman" w:hAnsi="Times New Roman"/>
          <w:sz w:val="28"/>
          <w:szCs w:val="28"/>
        </w:rPr>
        <w:t>пр</w:t>
      </w:r>
      <w:proofErr w:type="gramEnd"/>
      <w:r w:rsidR="00C5051D">
        <w:rPr>
          <w:rFonts w:ascii="Times New Roman" w:hAnsi="Times New Roman"/>
          <w:sz w:val="28"/>
          <w:szCs w:val="28"/>
        </w:rPr>
        <w:t>іоритетної проблеми – зміцнення здоров’я дітей та підлітків засобами  фізичної культури та спорту;</w:t>
      </w:r>
    </w:p>
    <w:p w:rsidR="00C5051D" w:rsidRDefault="004A29FF" w:rsidP="004A29FF">
      <w:pPr>
        <w:pStyle w:val="1"/>
        <w:spacing w:after="0" w:line="200" w:lineRule="atLeast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</w:t>
      </w:r>
      <w:r w:rsidR="00C5051D">
        <w:rPr>
          <w:rFonts w:ascii="Times New Roman" w:hAnsi="Times New Roman"/>
          <w:sz w:val="28"/>
          <w:szCs w:val="28"/>
        </w:rPr>
        <w:t xml:space="preserve">сприяння духовному і фізичному розвитку дітей та </w:t>
      </w:r>
      <w:proofErr w:type="gramStart"/>
      <w:r w:rsidR="00C5051D">
        <w:rPr>
          <w:rFonts w:ascii="Times New Roman" w:hAnsi="Times New Roman"/>
          <w:sz w:val="28"/>
          <w:szCs w:val="28"/>
        </w:rPr>
        <w:t>п</w:t>
      </w:r>
      <w:proofErr w:type="gramEnd"/>
      <w:r w:rsidR="00C5051D">
        <w:rPr>
          <w:rFonts w:ascii="Times New Roman" w:hAnsi="Times New Roman"/>
          <w:sz w:val="28"/>
          <w:szCs w:val="28"/>
        </w:rPr>
        <w:t>ідлітків, вихованню у них почуття громадської відповідальності та патріотизму;</w:t>
      </w:r>
    </w:p>
    <w:p w:rsidR="00C5051D" w:rsidRDefault="004A29FF" w:rsidP="004A29FF">
      <w:pPr>
        <w:pStyle w:val="1"/>
        <w:spacing w:after="0" w:line="200" w:lineRule="atLeast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</w:t>
      </w:r>
      <w:r w:rsidR="00C5051D">
        <w:rPr>
          <w:rFonts w:ascii="Times New Roman" w:hAnsi="Times New Roman"/>
          <w:sz w:val="28"/>
          <w:szCs w:val="28"/>
        </w:rPr>
        <w:t>розвиток здібностей у обраному виді спорту;</w:t>
      </w:r>
    </w:p>
    <w:p w:rsidR="00C5051D" w:rsidRDefault="004A29FF" w:rsidP="004A29FF">
      <w:pPr>
        <w:pStyle w:val="1"/>
        <w:spacing w:after="0" w:line="200" w:lineRule="atLeast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</w:t>
      </w:r>
      <w:r w:rsidR="00C5051D">
        <w:rPr>
          <w:rFonts w:ascii="Times New Roman" w:hAnsi="Times New Roman"/>
          <w:sz w:val="28"/>
          <w:szCs w:val="28"/>
        </w:rPr>
        <w:t xml:space="preserve">популяризація фізичної культури і спорту, </w:t>
      </w:r>
      <w:proofErr w:type="gramStart"/>
      <w:r w:rsidR="00C5051D">
        <w:rPr>
          <w:rFonts w:ascii="Times New Roman" w:hAnsi="Times New Roman"/>
          <w:sz w:val="28"/>
          <w:szCs w:val="28"/>
        </w:rPr>
        <w:t>здорового</w:t>
      </w:r>
      <w:proofErr w:type="gramEnd"/>
      <w:r w:rsidR="00C5051D">
        <w:rPr>
          <w:rFonts w:ascii="Times New Roman" w:hAnsi="Times New Roman"/>
          <w:sz w:val="28"/>
          <w:szCs w:val="28"/>
        </w:rPr>
        <w:t xml:space="preserve"> способу життя серед школярів та молоді міста;</w:t>
      </w:r>
    </w:p>
    <w:p w:rsidR="00E1679E" w:rsidRDefault="00FE3C5B" w:rsidP="004A29FF">
      <w:pPr>
        <w:pStyle w:val="1"/>
        <w:spacing w:after="0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-   </w:t>
      </w:r>
      <w:proofErr w:type="gramStart"/>
      <w:r w:rsidR="00C5051D">
        <w:rPr>
          <w:rFonts w:ascii="Times New Roman" w:hAnsi="Times New Roman"/>
          <w:sz w:val="28"/>
          <w:szCs w:val="28"/>
        </w:rPr>
        <w:t>п</w:t>
      </w:r>
      <w:proofErr w:type="gramEnd"/>
      <w:r w:rsidR="00C5051D">
        <w:rPr>
          <w:rFonts w:ascii="Times New Roman" w:hAnsi="Times New Roman"/>
          <w:sz w:val="28"/>
          <w:szCs w:val="28"/>
        </w:rPr>
        <w:t xml:space="preserve">ідготовка спортсменів у збірні команди області </w:t>
      </w:r>
      <w:r w:rsidR="00C5051D">
        <w:rPr>
          <w:rFonts w:ascii="Times New Roman" w:hAnsi="Times New Roman"/>
          <w:sz w:val="28"/>
          <w:szCs w:val="28"/>
          <w:lang w:val="uk-UA"/>
        </w:rPr>
        <w:t xml:space="preserve">та України. </w:t>
      </w:r>
    </w:p>
    <w:p w:rsidR="00E1679E" w:rsidRPr="00E1679E" w:rsidRDefault="00E1679E" w:rsidP="00972623">
      <w:pPr>
        <w:pStyle w:val="1"/>
        <w:spacing w:after="1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   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ісцезнаходження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="00242ECC">
        <w:rPr>
          <w:rFonts w:ascii="Times New Roman" w:hAnsi="Times New Roman"/>
          <w:sz w:val="28"/>
          <w:szCs w:val="28"/>
          <w:lang w:val="uk-UA"/>
        </w:rPr>
        <w:t xml:space="preserve">ПНЗ </w:t>
      </w:r>
      <w:r>
        <w:rPr>
          <w:rFonts w:ascii="Times New Roman" w:hAnsi="Times New Roman"/>
          <w:sz w:val="28"/>
          <w:szCs w:val="28"/>
        </w:rPr>
        <w:t>ДЮСШ</w:t>
      </w:r>
      <w:r w:rsidR="00242ECC">
        <w:rPr>
          <w:rFonts w:ascii="Times New Roman" w:hAnsi="Times New Roman"/>
          <w:sz w:val="28"/>
          <w:szCs w:val="28"/>
          <w:lang w:val="uk-UA"/>
        </w:rPr>
        <w:t xml:space="preserve"> ПМР</w:t>
      </w:r>
      <w:r>
        <w:rPr>
          <w:rFonts w:ascii="Times New Roman" w:hAnsi="Times New Roman"/>
          <w:sz w:val="28"/>
          <w:szCs w:val="28"/>
        </w:rPr>
        <w:t>:</w:t>
      </w:r>
    </w:p>
    <w:p w:rsidR="00E1679E" w:rsidRPr="00FC2F36" w:rsidRDefault="00E1679E" w:rsidP="00972623">
      <w:pPr>
        <w:pStyle w:val="1"/>
        <w:spacing w:before="28" w:after="120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FC2F36">
        <w:rPr>
          <w:rFonts w:ascii="Times New Roman" w:hAnsi="Times New Roman"/>
          <w:bCs/>
          <w:iCs/>
          <w:sz w:val="28"/>
          <w:szCs w:val="28"/>
        </w:rPr>
        <w:t>51400, Дн</w:t>
      </w:r>
      <w:r w:rsidRPr="00FC2F36">
        <w:rPr>
          <w:rFonts w:ascii="Times New Roman" w:hAnsi="Times New Roman"/>
          <w:bCs/>
          <w:iCs/>
          <w:sz w:val="28"/>
          <w:szCs w:val="28"/>
          <w:lang w:val="uk-UA"/>
        </w:rPr>
        <w:t>іпропетровська</w:t>
      </w:r>
      <w:r w:rsidRPr="00FC2F36">
        <w:rPr>
          <w:rFonts w:ascii="Times New Roman" w:hAnsi="Times New Roman"/>
          <w:bCs/>
          <w:iCs/>
          <w:sz w:val="28"/>
          <w:szCs w:val="28"/>
        </w:rPr>
        <w:t xml:space="preserve"> обл.</w:t>
      </w:r>
      <w:r w:rsidRPr="00FC2F36">
        <w:rPr>
          <w:rFonts w:ascii="Times New Roman" w:hAnsi="Times New Roman"/>
          <w:bCs/>
          <w:iCs/>
          <w:sz w:val="28"/>
          <w:szCs w:val="28"/>
          <w:lang w:val="uk-UA"/>
        </w:rPr>
        <w:t xml:space="preserve"> м</w:t>
      </w:r>
      <w:r w:rsidRPr="00FC2F36">
        <w:rPr>
          <w:rFonts w:ascii="Times New Roman" w:hAnsi="Times New Roman"/>
          <w:bCs/>
          <w:iCs/>
          <w:sz w:val="28"/>
          <w:szCs w:val="28"/>
        </w:rPr>
        <w:t>. П</w:t>
      </w:r>
      <w:r w:rsidRPr="00FC2F36">
        <w:rPr>
          <w:rFonts w:ascii="Times New Roman" w:hAnsi="Times New Roman"/>
          <w:bCs/>
          <w:iCs/>
          <w:sz w:val="28"/>
          <w:szCs w:val="28"/>
          <w:lang w:val="uk-UA"/>
        </w:rPr>
        <w:t>авлоград</w:t>
      </w:r>
      <w:r w:rsidRPr="00FC2F36">
        <w:rPr>
          <w:rFonts w:ascii="Times New Roman" w:hAnsi="Times New Roman"/>
          <w:bCs/>
          <w:iCs/>
          <w:sz w:val="28"/>
          <w:szCs w:val="28"/>
        </w:rPr>
        <w:t>,</w:t>
      </w:r>
      <w:r w:rsidRPr="00FC2F36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провулок Музейний, 1А </w:t>
      </w:r>
    </w:p>
    <w:p w:rsidR="004759CE" w:rsidRPr="004759CE" w:rsidRDefault="00E1679E" w:rsidP="007D7F7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79E">
        <w:rPr>
          <w:rFonts w:ascii="Times New Roman" w:hAnsi="Times New Roman"/>
          <w:bCs/>
          <w:iCs/>
          <w:sz w:val="28"/>
          <w:szCs w:val="28"/>
          <w:lang w:val="uk-UA"/>
        </w:rPr>
        <w:t>9</w:t>
      </w:r>
      <w:r w:rsidRPr="004759CE">
        <w:rPr>
          <w:rFonts w:ascii="Times New Roman" w:hAnsi="Times New Roman"/>
          <w:bCs/>
          <w:iCs/>
          <w:sz w:val="28"/>
          <w:szCs w:val="28"/>
          <w:lang w:val="uk-UA"/>
        </w:rPr>
        <w:t xml:space="preserve">. </w:t>
      </w:r>
      <w:r w:rsidR="004759CE" w:rsidRPr="004759CE">
        <w:rPr>
          <w:rFonts w:ascii="Times New Roman" w:hAnsi="Times New Roman"/>
          <w:bCs/>
          <w:iCs/>
          <w:sz w:val="28"/>
          <w:szCs w:val="28"/>
          <w:lang w:val="uk-UA"/>
        </w:rPr>
        <w:t xml:space="preserve">   </w:t>
      </w:r>
      <w:r w:rsidR="004759CE"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Відділення з певного виду спорту спортивної школи може включати такі групи:</w:t>
      </w:r>
    </w:p>
    <w:p w:rsidR="004759CE" w:rsidRPr="004759CE" w:rsidRDefault="004759CE" w:rsidP="004759CE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n285"/>
      <w:bookmarkEnd w:id="4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початкової </w:t>
      </w:r>
      <w:proofErr w:type="gramStart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>ідготовки, в яких здійснюється навчально-тренувальний процес на початковому етапі підготовки для виявлення здібностей вихованців з урахуванням специфіки обраного виду спорту, забезпечення мотивації щодо продовження занять, опанування основ техніки і тактики обраного виду спорту, всебічної загальної та фізичної підготовки, формування морально-етичної і вольової поведінки;</w:t>
      </w:r>
    </w:p>
    <w:p w:rsidR="004759CE" w:rsidRPr="004759CE" w:rsidRDefault="004759CE" w:rsidP="004759CE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n286"/>
      <w:bookmarkEnd w:id="5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базової </w:t>
      </w:r>
      <w:proofErr w:type="gramStart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ідготовки, в яких продовжується підготовка вихованців, що завершили навчання у групах початкової підготовки, та/або здійснюється додатковий набір до груп за встановленими контрольними нормативами на етапах попередньої базової підготовки протягом першого - третього років навчання та спеціалізованої базової підготовки протягом четвертого - п’ятого років навчання для виявлення майбутньої спеціалізації обраного виду спорту із застосуванням способів, що дають змогу </w:t>
      </w:r>
      <w:proofErr w:type="gramStart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ідвищувати функціональний потенціал спортсменів для поступового виконання тренувальних та змагальних навантажень;</w:t>
      </w:r>
    </w:p>
    <w:p w:rsidR="004759CE" w:rsidRPr="004759CE" w:rsidRDefault="004759CE" w:rsidP="004759CE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n287"/>
      <w:bookmarkEnd w:id="6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спеціалізованої </w:t>
      </w:r>
      <w:proofErr w:type="gramStart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ідготовки, в яких продовжується навчально-тренувальний процес на етапі спеціалізованої базової підготовки перспективних вихованців, які пройшли спортивну підготовку в групах базової підготовки з метою розвитку спеціальних фізичних якостей та підвищення фізичної працездатності за рахунок поступового збільшення обсягу тренувальних навантажень, для поповнення складу збірних команд для участі у змаганнях відповідного </w:t>
      </w:r>
      <w:proofErr w:type="gramStart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>івня;</w:t>
      </w:r>
    </w:p>
    <w:p w:rsidR="00ED09B6" w:rsidRPr="00ED09B6" w:rsidRDefault="004759CE" w:rsidP="00B42C6A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7" w:name="n288"/>
      <w:bookmarkEnd w:id="7"/>
      <w:proofErr w:type="gramStart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ідготовки до вищої спортивної майстерності, в яких здійснюється удосконалення індивідуальної техніки та тактики в обраному виді спорту на </w:t>
      </w:r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етапі підготовки до вищих досягнень, збільшення обсягу навчально-тренувальної роботи та змагальної практики для максимальної реалізації </w:t>
      </w:r>
    </w:p>
    <w:p w:rsidR="004759CE" w:rsidRDefault="004759CE" w:rsidP="00ED09B6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індивідуальних можливостей на всеукраїнських та </w:t>
      </w:r>
      <w:proofErr w:type="gramStart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4759CE">
        <w:rPr>
          <w:rFonts w:ascii="Times New Roman" w:eastAsia="Times New Roman" w:hAnsi="Times New Roman" w:cs="Times New Roman"/>
          <w:sz w:val="28"/>
          <w:szCs w:val="28"/>
          <w:lang w:eastAsia="ru-RU"/>
        </w:rPr>
        <w:t>іжнародних спортивних змаганнях.</w:t>
      </w:r>
    </w:p>
    <w:p w:rsidR="007D7F7C" w:rsidRDefault="007D7F7C" w:rsidP="00DB1D5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10. </w:t>
      </w:r>
      <w:r w:rsidRPr="00C62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7F7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ій</w:t>
      </w:r>
      <w:r w:rsidRPr="007D7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7D7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порядку, встановленому Мінмолодьспортом, </w:t>
      </w:r>
      <w:r w:rsidR="00DB1D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може </w:t>
      </w:r>
      <w:r w:rsidRPr="007D7F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</w:t>
      </w:r>
      <w:r w:rsidR="00DB1D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ватися категорія: вища, перша або друга.</w:t>
      </w:r>
    </w:p>
    <w:p w:rsidR="00DB1D5E" w:rsidRDefault="00DB1D5E" w:rsidP="00382809">
      <w:pPr>
        <w:spacing w:before="300" w:after="450" w:line="240" w:lineRule="auto"/>
        <w:ind w:right="2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Pr="00DB1D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Категорія надається спортивній школі на підставі заяви засновника та з урахуванням</w:t>
      </w:r>
      <w:r w:rsidRPr="00DB1D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0" w:anchor="n222" w:history="1">
        <w:r w:rsidRPr="00DB1D5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 w:eastAsia="ru-RU"/>
          </w:rPr>
          <w:t>вимог</w:t>
        </w:r>
      </w:hyperlink>
      <w:r w:rsidRPr="00DB1D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Pr="00DB1D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B1D5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яким повинна відповідати дитячо-юнацька спортивна школа для одержання відповідної категорії,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3828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строком на чотири роки. Після закінчення строку категорія підтверджується або змінюється.</w:t>
      </w:r>
    </w:p>
    <w:p w:rsidR="00DB1D5E" w:rsidRDefault="00382809" w:rsidP="00382809">
      <w:pPr>
        <w:spacing w:before="300" w:after="450" w:line="240" w:lineRule="auto"/>
        <w:ind w:left="225" w:right="2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8280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Організація діяльності спортивної школи</w:t>
      </w:r>
    </w:p>
    <w:p w:rsidR="00382809" w:rsidRPr="00382809" w:rsidRDefault="00382809" w:rsidP="0038280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11. </w:t>
      </w:r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Навчально-тренувальна та спортивна робота спортивної школи проводиться за навчальними програмами з виді</w:t>
      </w:r>
      <w:proofErr w:type="gramStart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спорту, що затверджуються Мінмолодьспортом.</w:t>
      </w:r>
    </w:p>
    <w:p w:rsidR="00382809" w:rsidRPr="00382809" w:rsidRDefault="00382809" w:rsidP="0038280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n43"/>
      <w:bookmarkEnd w:id="8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Основними формами навчально-тренувальної роботи є групові навчально-тренувальні заняття, тренування за індивідуальними планами, виховні заходи, </w:t>
      </w:r>
      <w:proofErr w:type="gramStart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медико-в</w:t>
      </w:r>
      <w:proofErr w:type="gramEnd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ідновні заходи, навчально-тренувальні збори, практика суддівства спортивних змагань.</w:t>
      </w:r>
    </w:p>
    <w:p w:rsidR="00382809" w:rsidRPr="00382809" w:rsidRDefault="00382809" w:rsidP="0038280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n44"/>
      <w:bookmarkEnd w:id="9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Основною формою спортивної роботи є участь вихованців у спортивних змаганнях </w:t>
      </w:r>
      <w:proofErr w:type="gramStart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ізного рівня.</w:t>
      </w:r>
    </w:p>
    <w:p w:rsidR="00382809" w:rsidRPr="00382809" w:rsidRDefault="00E447CD" w:rsidP="0038280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n45"/>
      <w:bookmarkEnd w:id="1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382809"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Навчальний </w:t>
      </w:r>
      <w:proofErr w:type="gramStart"/>
      <w:r w:rsidR="00382809"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382809"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ік у спортивній школі починається з 1 вересня.</w:t>
      </w:r>
    </w:p>
    <w:p w:rsidR="00382809" w:rsidRPr="00382809" w:rsidRDefault="00382809" w:rsidP="0038280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n46"/>
      <w:bookmarkEnd w:id="11"/>
      <w:proofErr w:type="gramStart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ічний навчальний план для кожної групи розраховується на 52 тижні. У межах зазначеного плану передбачається проведення протягом шести тижнів навчально-тренувальних занять в умовах спортивно-оздоровчого табору та/або за індивідуальними планами вихованців на період їх активного відпочинку.</w:t>
      </w:r>
    </w:p>
    <w:p w:rsidR="00382809" w:rsidRPr="00382809" w:rsidRDefault="00E447CD" w:rsidP="0038280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n249"/>
      <w:bookmarkStart w:id="13" w:name="n47"/>
      <w:bookmarkEnd w:id="12"/>
      <w:bookmarkEnd w:id="1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382809"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Тривалість навчальної години в спортивній школі становить 45 хвилин.</w:t>
      </w:r>
    </w:p>
    <w:p w:rsidR="00382809" w:rsidRPr="00382809" w:rsidRDefault="00382809" w:rsidP="0038280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n292"/>
      <w:bookmarkEnd w:id="14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Тривалість одного навчально-тренувального заняття не може перевищувати:</w:t>
      </w:r>
    </w:p>
    <w:p w:rsidR="00382809" w:rsidRPr="002111E9" w:rsidRDefault="00382809" w:rsidP="00FE3C5B">
      <w:pPr>
        <w:spacing w:after="150" w:line="24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n293"/>
      <w:bookmarkEnd w:id="15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групах початкової та фізкультурно-реабілітаційної </w:t>
      </w:r>
      <w:proofErr w:type="gramStart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ідготовки - двох навчальних годин;</w:t>
      </w:r>
    </w:p>
    <w:p w:rsidR="00382809" w:rsidRPr="002111E9" w:rsidRDefault="00382809" w:rsidP="002111E9">
      <w:pPr>
        <w:spacing w:after="150" w:line="24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n294"/>
      <w:bookmarkEnd w:id="16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групах базової </w:t>
      </w:r>
      <w:proofErr w:type="gramStart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ідготовки першого - третього років навчання - трьох навчальних годин;</w:t>
      </w:r>
    </w:p>
    <w:p w:rsidR="00382809" w:rsidRPr="002111E9" w:rsidRDefault="00382809" w:rsidP="002111E9">
      <w:pPr>
        <w:spacing w:after="150" w:line="24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n295"/>
      <w:bookmarkEnd w:id="17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групах базової </w:t>
      </w:r>
      <w:proofErr w:type="gramStart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ідготовки четвертого - п’ятого років навчання, спеціалізованої підготовки та підготовки до вищої спортивної майстерності - чотирьох навчальних годин.</w:t>
      </w:r>
    </w:p>
    <w:p w:rsidR="00ED09B6" w:rsidRPr="00B42C6A" w:rsidRDefault="00382809" w:rsidP="00B42C6A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n296"/>
      <w:bookmarkEnd w:id="18"/>
      <w:proofErr w:type="gramStart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Допускається</w:t>
      </w:r>
      <w:proofErr w:type="gramEnd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проведення в один день двох занять в одній групі залежно від встановленого для групи тижневого навантаження та проведення занять з</w:t>
      </w:r>
    </w:p>
    <w:p w:rsidR="00382809" w:rsidRPr="00382809" w:rsidRDefault="00382809" w:rsidP="00ED09B6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групами на громадських засадах. Сумарна тривалість занять в один день не може перевищувати шести навчальних годин.</w:t>
      </w:r>
    </w:p>
    <w:p w:rsidR="00382809" w:rsidRPr="00382809" w:rsidRDefault="00382809" w:rsidP="0038280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n291"/>
      <w:bookmarkStart w:id="20" w:name="n52"/>
      <w:bookmarkEnd w:id="19"/>
      <w:bookmarkEnd w:id="20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Режим щоденної роботи спортивної школи визначається розкладом занять, що затверджується на навчальний </w:t>
      </w:r>
      <w:proofErr w:type="gramStart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ік директором спортивної школи, правилами внутрішнього трудового розпорядку та колективним договором між адм</w:t>
      </w:r>
      <w:r w:rsid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іністрацією спортивної школи </w:t>
      </w:r>
      <w:r w:rsidR="00242E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й  </w:t>
      </w:r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представниками трудового колективу, що обрані та уповноважені ним.</w:t>
      </w:r>
    </w:p>
    <w:p w:rsidR="00242ECC" w:rsidRPr="00242ECC" w:rsidRDefault="00382809" w:rsidP="00242E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1" w:name="n53"/>
      <w:bookmarkEnd w:id="21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період канікул у загальноосвітніх навчальних </w:t>
      </w:r>
      <w:proofErr w:type="gramStart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закладах</w:t>
      </w:r>
      <w:proofErr w:type="gramEnd"/>
      <w:r w:rsidRPr="00382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спортивна школа працює за окремим планом, затвердженим її директором.</w:t>
      </w:r>
    </w:p>
    <w:p w:rsidR="00382809" w:rsidRDefault="00382809" w:rsidP="0038280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2" w:name="n54"/>
      <w:bookmarkEnd w:id="22"/>
      <w:r w:rsidRPr="00242E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Адміністрація спортивної школи створює для вихованців, тренерів-викладачів та інших працівників безпечні умови для навчально-тренувальної, спортивної та іншої роботи.</w:t>
      </w:r>
    </w:p>
    <w:p w:rsidR="00242ECC" w:rsidRPr="00242ECC" w:rsidRDefault="00242ECC" w:rsidP="00242ECC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Норми наповнюваності груп відділень з виді</w:t>
      </w:r>
      <w:proofErr w:type="gramStart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спорту</w:t>
      </w:r>
      <w:proofErr w:type="gramEnd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тижневий режим навчально-тренувальної роботи спортивних шкіл установлюються Мінмолодьспортом.</w:t>
      </w:r>
    </w:p>
    <w:p w:rsidR="00242ECC" w:rsidRPr="00242ECC" w:rsidRDefault="00242ECC" w:rsidP="00242E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n297"/>
      <w:bookmarkStart w:id="24" w:name="n252"/>
      <w:bookmarkEnd w:id="23"/>
      <w:bookmarkEnd w:id="24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Наповненість груп початкової </w:t>
      </w:r>
      <w:proofErr w:type="gramStart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ідготовки та груп базової підготовки у канікулярний період корегується директором спортивної школи і повинна становити не менше 50 відсотків норми наповнюваності.</w:t>
      </w:r>
      <w:bookmarkStart w:id="25" w:name="n253"/>
      <w:bookmarkEnd w:id="25"/>
    </w:p>
    <w:p w:rsidR="00242ECC" w:rsidRPr="00242ECC" w:rsidRDefault="00E447CD" w:rsidP="00242ECC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n56"/>
      <w:bookmarkEnd w:id="26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</w:t>
      </w:r>
      <w:r w:rsidR="00242ECC"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Проект плану комплектування відділень з видів спорту на наступний навчальний </w:t>
      </w:r>
      <w:proofErr w:type="gramStart"/>
      <w:r w:rsidR="00242ECC"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242ECC"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ік подає директор спортивної школи засновникові  до 25 серпня поточного року для затвердження.</w:t>
      </w:r>
    </w:p>
    <w:p w:rsidR="00242ECC" w:rsidRPr="00242ECC" w:rsidRDefault="00242ECC" w:rsidP="00242E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n254"/>
      <w:bookmarkStart w:id="28" w:name="n57"/>
      <w:bookmarkEnd w:id="27"/>
      <w:bookmarkEnd w:id="28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Списки вихованців груп відділень з видів спорту затверджуються директором спортивної школи до 1 вересня, а для груп початкової </w:t>
      </w:r>
      <w:proofErr w:type="gramStart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ідготовки - до 1 жовтня поточного року.</w:t>
      </w:r>
      <w:r w:rsidR="00BA1B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Протягом навчального року у зазначені списки </w:t>
      </w:r>
      <w:proofErr w:type="gramStart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proofErr w:type="gramEnd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і потреби можуть вноситися в установленому порядку зміни.</w:t>
      </w:r>
    </w:p>
    <w:p w:rsidR="00242ECC" w:rsidRPr="00242ECC" w:rsidRDefault="00242ECC" w:rsidP="00242E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n255"/>
      <w:bookmarkStart w:id="30" w:name="n58"/>
      <w:bookmarkEnd w:id="29"/>
      <w:bookmarkEnd w:id="30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Списки вихованців груп спеціалізованої </w:t>
      </w:r>
      <w:proofErr w:type="gramStart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ідготовки і груп підготовки до вищої спортивної майстерності погоджуються відповідно з Мін</w:t>
      </w:r>
      <w:r w:rsidR="00BA1B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молодьспортом</w:t>
      </w:r>
      <w:r w:rsidR="00BA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структурним</w:t>
      </w:r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підрозділ</w:t>
      </w:r>
      <w:r w:rsidR="00BA1B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фізичної культури та спорту обласн</w:t>
      </w:r>
      <w:r w:rsidR="00BA1B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ої  </w:t>
      </w:r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держадміністраці</w:t>
      </w:r>
      <w:r w:rsidR="00BA1B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ї.</w:t>
      </w:r>
    </w:p>
    <w:p w:rsidR="00242ECC" w:rsidRPr="00242ECC" w:rsidRDefault="00E447CD" w:rsidP="00BA1B0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" w:name="n256"/>
      <w:bookmarkStart w:id="32" w:name="n59"/>
      <w:bookmarkEnd w:id="31"/>
      <w:bookmarkEnd w:id="32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17</w:t>
      </w:r>
      <w:r w:rsidR="00242ECC"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 спортивної школи приймаються всі особи, що бажають займатися фізичною культурою і спортом, які виконали нормативи з загальнофізичної та/або фізичної </w:t>
      </w:r>
      <w:proofErr w:type="gramStart"/>
      <w:r w:rsidR="00242ECC"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242ECC"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ідготовки, встановлені навчальними програмами з видів спорту, та не мають медичних протипоказань.</w:t>
      </w:r>
    </w:p>
    <w:p w:rsidR="00242ECC" w:rsidRPr="00242ECC" w:rsidRDefault="00242ECC" w:rsidP="00242E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3" w:name="n298"/>
      <w:bookmarkStart w:id="34" w:name="n60"/>
      <w:bookmarkEnd w:id="33"/>
      <w:bookmarkEnd w:id="34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Зарахування до спортивної школи здійснюється на </w:t>
      </w:r>
      <w:proofErr w:type="gramStart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ідставі заяви батьків або осіб, що їх замінюють, та/або дитини, яка досягла 16-річного віку, довідки </w:t>
      </w:r>
      <w:r w:rsidR="00BA1B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медичного закладу п</w:t>
      </w:r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ро стан здоров’я та відсутність медичних протипоказань для занять спортом</w:t>
      </w:r>
      <w:r w:rsidR="00BA1B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42ECC" w:rsidRPr="00242ECC" w:rsidRDefault="00242ECC" w:rsidP="00242E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5" w:name="n299"/>
      <w:bookmarkStart w:id="36" w:name="n61"/>
      <w:bookmarkEnd w:id="35"/>
      <w:bookmarkEnd w:id="36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Мінімальний вік дитини, що </w:t>
      </w:r>
      <w:proofErr w:type="gramStart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ідлягає зарахуванню до спортивної школи, залежить від специфіки виду спорту та визначається Мінмолодьспортом за погодженням з МОЗ.</w:t>
      </w:r>
    </w:p>
    <w:p w:rsidR="00242ECC" w:rsidRPr="00ED09B6" w:rsidRDefault="00242ECC" w:rsidP="00242E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37" w:name="n62"/>
      <w:bookmarkEnd w:id="37"/>
      <w:r w:rsidRPr="00ED09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Переведення вихованців спортивної школи відповідно з групи початкової підготовки до групи базової підготовки, групи спеціалізованої підготовки та групи підготовки до вищої спортивної майстерності здійснюється після виконання ними встановлених вимог, зазначених у навчальних програмах з видів спорту.</w:t>
      </w:r>
    </w:p>
    <w:p w:rsidR="00A00111" w:rsidRDefault="00A00111" w:rsidP="00A00111">
      <w:pPr>
        <w:pStyle w:val="1"/>
        <w:spacing w:after="0" w:line="20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190C12">
        <w:rPr>
          <w:rFonts w:ascii="Times New Roman" w:hAnsi="Times New Roman"/>
          <w:sz w:val="28"/>
          <w:szCs w:val="28"/>
          <w:lang w:val="uk-UA"/>
        </w:rPr>
        <w:t>Навча</w:t>
      </w:r>
      <w:r>
        <w:rPr>
          <w:rFonts w:ascii="Times New Roman" w:hAnsi="Times New Roman"/>
          <w:sz w:val="28"/>
          <w:szCs w:val="28"/>
          <w:lang w:val="uk-UA"/>
        </w:rPr>
        <w:t>льний рік</w:t>
      </w:r>
      <w:r w:rsidRPr="00190C12">
        <w:rPr>
          <w:rFonts w:ascii="Times New Roman" w:hAnsi="Times New Roman"/>
          <w:sz w:val="28"/>
          <w:szCs w:val="28"/>
          <w:lang w:val="uk-UA"/>
        </w:rPr>
        <w:t xml:space="preserve"> у ДЮСШ завершується складанням перевідних та випускних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190C12">
        <w:rPr>
          <w:rFonts w:ascii="Times New Roman" w:hAnsi="Times New Roman"/>
          <w:sz w:val="28"/>
          <w:szCs w:val="28"/>
          <w:lang w:val="uk-UA"/>
        </w:rPr>
        <w:t xml:space="preserve"> іспитів, за результатами яких учні переводяться до наступного етапу підготовки або закінчують навчання і отримують документ про закінчення дитячо-юнацької спортивної школи. </w:t>
      </w:r>
      <w:r>
        <w:rPr>
          <w:rFonts w:ascii="Times New Roman" w:hAnsi="Times New Roman"/>
          <w:sz w:val="28"/>
          <w:szCs w:val="28"/>
        </w:rPr>
        <w:t xml:space="preserve">Учні, </w:t>
      </w:r>
      <w:proofErr w:type="gramStart"/>
      <w:r>
        <w:rPr>
          <w:rFonts w:ascii="Times New Roman" w:hAnsi="Times New Roman"/>
          <w:sz w:val="28"/>
          <w:szCs w:val="28"/>
        </w:rPr>
        <w:t>як</w:t>
      </w:r>
      <w:proofErr w:type="gramEnd"/>
      <w:r>
        <w:rPr>
          <w:rFonts w:ascii="Times New Roman" w:hAnsi="Times New Roman"/>
          <w:sz w:val="28"/>
          <w:szCs w:val="28"/>
        </w:rPr>
        <w:t xml:space="preserve">і не засвоїли програму в обсязі державних стандартів, вважаються невстигаючими. Такі учні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ішенням тренерської ради можуть бути залишені на повторний курс або допущені до перездачі восени.</w:t>
      </w:r>
    </w:p>
    <w:p w:rsidR="00A00111" w:rsidRPr="00A00111" w:rsidRDefault="00A00111" w:rsidP="00A00111">
      <w:pPr>
        <w:pStyle w:val="1"/>
        <w:spacing w:after="0" w:line="200" w:lineRule="atLeast"/>
        <w:jc w:val="both"/>
        <w:rPr>
          <w:rFonts w:ascii="Times New Roman" w:hAnsi="Times New Roman"/>
          <w:sz w:val="16"/>
          <w:szCs w:val="16"/>
        </w:rPr>
      </w:pPr>
    </w:p>
    <w:p w:rsidR="00A00111" w:rsidRDefault="00A00111" w:rsidP="00A00111">
      <w:pPr>
        <w:pStyle w:val="1"/>
        <w:spacing w:after="0" w:line="200" w:lineRule="atLeast"/>
        <w:jc w:val="both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>Окремі учні, які виконують програмні нормативи по загальній фізичній та технічній підготовці, можуть бути переведені раніше строку в групи вищої кваліфікації рішенням тренерської ради.</w:t>
      </w:r>
    </w:p>
    <w:p w:rsidR="00A00111" w:rsidRPr="00A00111" w:rsidRDefault="00A00111" w:rsidP="00A00111">
      <w:pPr>
        <w:pStyle w:val="1"/>
        <w:spacing w:after="0" w:line="200" w:lineRule="atLeast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42ECC" w:rsidRDefault="00242ECC" w:rsidP="00242E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38" w:name="n300"/>
      <w:bookmarkStart w:id="39" w:name="n63"/>
      <w:bookmarkEnd w:id="38"/>
      <w:bookmarkEnd w:id="39"/>
      <w:r w:rsidRPr="00A00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Вихованці, які досягли 18 років, залишаються у спортивній школі у групах базової підготовки четвертого і п'ятого року навчання, групах спеціалізованої підготовки та групах підготовки до вищої спортивної майстерності за наявності позитивної динаміки показників підготовленості та високих спортивних результатів за погодженням з Міністерством освіти і науки, молоді та спорту</w:t>
      </w:r>
      <w:r w:rsidR="00BA1B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A00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структурними підрозділами з фізичної культури та спорту обласн</w:t>
      </w:r>
      <w:r w:rsidR="005112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ої </w:t>
      </w:r>
      <w:r w:rsidRPr="00A00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держадміністраці</w:t>
      </w:r>
      <w:r w:rsidR="005112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Pr="00A00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Вихованці можуть перебувати у спортивній школі до 23 років включно. У разі досягнення вихованцями граничного віку </w:t>
      </w:r>
      <w:proofErr w:type="gramStart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42ECC">
        <w:rPr>
          <w:rFonts w:ascii="Times New Roman" w:eastAsia="Times New Roman" w:hAnsi="Times New Roman" w:cs="Times New Roman"/>
          <w:sz w:val="28"/>
          <w:szCs w:val="28"/>
          <w:lang w:eastAsia="ru-RU"/>
        </w:rPr>
        <w:t>ід час навчального року вони мають право продовжити навчання до закінчення поточного навчального року.</w:t>
      </w:r>
    </w:p>
    <w:p w:rsidR="00511290" w:rsidRPr="00511290" w:rsidRDefault="00E447CD" w:rsidP="002873F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</w:t>
      </w:r>
      <w:r w:rsidR="005112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="00511290" w:rsidRPr="005112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Вихованці спортивної школи, які направлені для підвищення рівня спортивної майстерності до спеціалізованих навчальних закладів спортивного профілю, шкіл вищої спортивної майстерності, центрів олімпійської підготовки і команд з ігрових видів спорту, які беруть участь у чемпіонатах України серед команд вищих ліг, не включаються до кількісного складу груп спортивної школи, але можуть брати участь у спортивних змаганнях у складі команд спортивної школи протягом двох років з часу їх направлення за рахунок коштів спортивної школи</w:t>
      </w:r>
      <w:r w:rsidR="005112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511290" w:rsidRPr="005112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виходячи з її фінансових можливостей. </w:t>
      </w:r>
      <w:r w:rsidR="00511290" w:rsidRPr="00511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тренером-викладачем спортивної школи зберігаються протягом двох років з часу направлення зазначених вихованців раніше встановлені надбавки (доплати) за їх </w:t>
      </w:r>
      <w:proofErr w:type="gramStart"/>
      <w:r w:rsidR="00511290" w:rsidRPr="0051129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511290" w:rsidRPr="00511290">
        <w:rPr>
          <w:rFonts w:ascii="Times New Roman" w:eastAsia="Times New Roman" w:hAnsi="Times New Roman" w:cs="Times New Roman"/>
          <w:sz w:val="28"/>
          <w:szCs w:val="28"/>
          <w:lang w:eastAsia="ru-RU"/>
        </w:rPr>
        <w:t>ідготовку.</w:t>
      </w:r>
    </w:p>
    <w:p w:rsidR="00511290" w:rsidRDefault="00511290" w:rsidP="00511290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40" w:name="n260"/>
      <w:bookmarkEnd w:id="4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Pr="002873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доукомплектування відповідних груп підготовки, з яких вихованці направлені для подальшого підвищення рівня спортивної майстерності, до таких груп можуть зараховуватися вихованці з нижчим </w:t>
      </w:r>
      <w:r w:rsidRPr="002873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рівнем підготовки, які виконують обсяг навантажень, передбачений навчальними програмами з видів спорту для відповідного етапу підготовки, з дотриманням при цьому тижневого режиму навчально-тренувальної роботи та вимог до наповненості груп</w:t>
      </w:r>
      <w:r w:rsidR="002873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873FD" w:rsidRDefault="00E447CD" w:rsidP="002873F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19</w:t>
      </w:r>
      <w:r w:rsidR="002873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="002873FD" w:rsidRPr="002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забезпечення безперервності навчально-тренувального процесу та </w:t>
      </w:r>
      <w:proofErr w:type="gramStart"/>
      <w:r w:rsidR="002873FD" w:rsidRPr="002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активного</w:t>
      </w:r>
      <w:proofErr w:type="gramEnd"/>
      <w:r w:rsidR="002873FD" w:rsidRPr="00287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відпочинку вихованців організовуються спортивно-оздоровчі табори на власній або орендованій базі у канікулярний період. </w:t>
      </w:r>
      <w:proofErr w:type="gramStart"/>
      <w:r w:rsidR="002873FD" w:rsidRPr="002873F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2873FD" w:rsidRPr="002873FD">
        <w:rPr>
          <w:rFonts w:ascii="Times New Roman" w:eastAsia="Times New Roman" w:hAnsi="Times New Roman" w:cs="Times New Roman"/>
          <w:sz w:val="28"/>
          <w:szCs w:val="28"/>
          <w:lang w:eastAsia="ru-RU"/>
        </w:rPr>
        <w:t>ід керівництвом одного тренера-викладача може займатися 15-20 вихованців у денних спортивно-оздоровчих таборах та 10 вихованців - у цілодобових.</w:t>
      </w:r>
    </w:p>
    <w:p w:rsidR="00553442" w:rsidRPr="00553442" w:rsidRDefault="002873FD" w:rsidP="005534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="00553442" w:rsidRPr="00553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Спортивна школа виходячи із своїх фінансових можливостей має право проводити відповідно до вимог законодавства навчально-тренувальні збори для </w:t>
      </w:r>
      <w:proofErr w:type="gramStart"/>
      <w:r w:rsidR="00553442" w:rsidRPr="0055344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553442" w:rsidRPr="00553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ідготовки команд, спортсменів до місцевих, обласних, всеукраїнських, міжнародних змагань та організовувати спортивно-оздоровчі табори із забезпеченням вихованців харчуванням, фармакологічними медико-відновлювальними засобами, вітамінами, білково-глюкозними препаратами, спортивною екіпіровкою та інвентарем, необхідними транспортними засобами і пально-мастильними матеріалами до них для супроводження і забезпечення безпеки вихованців </w:t>
      </w:r>
      <w:proofErr w:type="gramStart"/>
      <w:r w:rsidR="00553442" w:rsidRPr="0055344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553442" w:rsidRPr="00553442">
        <w:rPr>
          <w:rFonts w:ascii="Times New Roman" w:eastAsia="Times New Roman" w:hAnsi="Times New Roman" w:cs="Times New Roman"/>
          <w:sz w:val="28"/>
          <w:szCs w:val="28"/>
          <w:lang w:eastAsia="ru-RU"/>
        </w:rPr>
        <w:t>ід час навчально-тренувального процесу відповідно до порядку та норм, затверджених Мінмолодьспортом, та інших нормативних актів.</w:t>
      </w:r>
    </w:p>
    <w:p w:rsidR="00553442" w:rsidRPr="00553442" w:rsidRDefault="00553442" w:rsidP="0055344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Тривалість навчально-тренувальних зборів становить у групах базової </w:t>
      </w:r>
      <w:proofErr w:type="gramStart"/>
      <w:r w:rsidRPr="0055344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53442">
        <w:rPr>
          <w:rFonts w:ascii="Times New Roman" w:eastAsia="Times New Roman" w:hAnsi="Times New Roman" w:cs="Times New Roman"/>
          <w:sz w:val="28"/>
          <w:szCs w:val="28"/>
          <w:lang w:eastAsia="ru-RU"/>
        </w:rPr>
        <w:t>ідготовки не більше 100 днів, у групах спеціалізованої підготовки - не більше 150 днів на рік.</w:t>
      </w:r>
    </w:p>
    <w:p w:rsidR="00553442" w:rsidRDefault="00553442" w:rsidP="00553442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3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вихованців, які входять до складу національних збірних команд України з видів спорту відповідних вікових груп, затвердженого наказом Мінмолодьспорту, та груп </w:t>
      </w:r>
      <w:proofErr w:type="gramStart"/>
      <w:r w:rsidRPr="0055344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53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ідготовки до вищої спортивної майстерності і спеціалізованої підготовки, можуть проводитися постійно діючі навчально-тренувальні збори строком до 24 днів на місяць, але не більше 250 днів на </w:t>
      </w:r>
      <w:proofErr w:type="gramStart"/>
      <w:r w:rsidRPr="0055344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53442">
        <w:rPr>
          <w:rFonts w:ascii="Times New Roman" w:eastAsia="Times New Roman" w:hAnsi="Times New Roman" w:cs="Times New Roman"/>
          <w:sz w:val="28"/>
          <w:szCs w:val="28"/>
          <w:lang w:eastAsia="ru-RU"/>
        </w:rPr>
        <w:t>ік.</w:t>
      </w:r>
    </w:p>
    <w:p w:rsidR="002D557A" w:rsidRDefault="002D557A" w:rsidP="002D557A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Pr="002D55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Спортивна школа відповідно до затвердженого календарного плану може проводити внутрішкільні і відкриті першості, матчеві зустрічі, турніри та інші змагання.</w:t>
      </w:r>
    </w:p>
    <w:p w:rsidR="002D557A" w:rsidRPr="002D557A" w:rsidRDefault="002D557A" w:rsidP="002D557A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Pr="002D5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Організація медичного супроводження </w:t>
      </w:r>
      <w:proofErr w:type="gramStart"/>
      <w:r w:rsidRPr="002D557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D557A">
        <w:rPr>
          <w:rFonts w:ascii="Times New Roman" w:eastAsia="Times New Roman" w:hAnsi="Times New Roman" w:cs="Times New Roman"/>
          <w:sz w:val="28"/>
          <w:szCs w:val="28"/>
          <w:lang w:eastAsia="ru-RU"/>
        </w:rPr>
        <w:t>ідготовки вихованців спортивної школи здійснюється відповідно до спільних нормативних документів Мінмолодьспорту і МОЗ.</w:t>
      </w:r>
    </w:p>
    <w:p w:rsidR="002D557A" w:rsidRPr="002D557A" w:rsidRDefault="002D557A" w:rsidP="002D557A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1" w:name="n75"/>
      <w:bookmarkEnd w:id="41"/>
      <w:r w:rsidRPr="002D5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Лікар або середній медичний працівник спортивної школи забезпечує здійснення медичного контролю за проведенням навчально-тренувальної та спортивної роботи, а також </w:t>
      </w:r>
      <w:proofErr w:type="gramStart"/>
      <w:r w:rsidRPr="002D557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2D5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разі потреби надає першу медичну допомогу вихованцям.</w:t>
      </w:r>
    </w:p>
    <w:p w:rsidR="002D557A" w:rsidRPr="002D557A" w:rsidRDefault="002D557A" w:rsidP="002D557A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2" w:name="n302"/>
      <w:bookmarkStart w:id="43" w:name="n76"/>
      <w:bookmarkEnd w:id="42"/>
      <w:bookmarkEnd w:id="43"/>
      <w:proofErr w:type="gramStart"/>
      <w:r w:rsidRPr="002D557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2D5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метою запобігання погіршенню здоров'я вихованців спортивної школи лікар або середній медичний працівник здійснює:</w:t>
      </w:r>
    </w:p>
    <w:p w:rsidR="002D557A" w:rsidRPr="00796791" w:rsidRDefault="00796791" w:rsidP="00796791">
      <w:pPr>
        <w:pStyle w:val="a3"/>
        <w:numPr>
          <w:ilvl w:val="0"/>
          <w:numId w:val="9"/>
        </w:num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4" w:name="n77"/>
      <w:bookmarkEnd w:id="44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</w:t>
      </w:r>
      <w:r w:rsidR="002D557A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проходженням вихованцями диспансерного обстеження (не менше двох разів на </w:t>
      </w:r>
      <w:proofErr w:type="gramStart"/>
      <w:r w:rsidR="002D557A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2D557A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ік);</w:t>
      </w:r>
    </w:p>
    <w:p w:rsidR="002D557A" w:rsidRPr="00796791" w:rsidRDefault="002D557A" w:rsidP="00796791">
      <w:pPr>
        <w:pStyle w:val="a3"/>
        <w:numPr>
          <w:ilvl w:val="0"/>
          <w:numId w:val="9"/>
        </w:num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5" w:name="n303"/>
      <w:bookmarkStart w:id="46" w:name="n78"/>
      <w:bookmarkEnd w:id="45"/>
      <w:bookmarkEnd w:id="46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додатковий медичний огляд перед участю у змаганнях, </w:t>
      </w:r>
      <w:proofErr w:type="gramStart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ісля захворювання або травми;</w:t>
      </w:r>
    </w:p>
    <w:p w:rsidR="002D557A" w:rsidRPr="00ED09B6" w:rsidRDefault="002D557A" w:rsidP="00796791">
      <w:pPr>
        <w:pStyle w:val="a3"/>
        <w:numPr>
          <w:ilvl w:val="0"/>
          <w:numId w:val="9"/>
        </w:num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7" w:name="n79"/>
      <w:bookmarkEnd w:id="47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використанням вихованцями медико-відновлювальних та заборонених до вживання засобі</w:t>
      </w:r>
      <w:proofErr w:type="gramStart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D557A" w:rsidRPr="00796791" w:rsidRDefault="002D557A" w:rsidP="00796791">
      <w:pPr>
        <w:pStyle w:val="a3"/>
        <w:numPr>
          <w:ilvl w:val="0"/>
          <w:numId w:val="9"/>
        </w:num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8" w:name="n80"/>
      <w:bookmarkEnd w:id="48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відсторонення вихованців </w:t>
      </w:r>
      <w:proofErr w:type="gramStart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ід занять за станом здоров'я; контроль за додержанням строків поновлення занять після захворювання або травми;</w:t>
      </w:r>
    </w:p>
    <w:p w:rsidR="002D557A" w:rsidRPr="00796791" w:rsidRDefault="002D557A" w:rsidP="00796791">
      <w:pPr>
        <w:pStyle w:val="a3"/>
        <w:numPr>
          <w:ilvl w:val="0"/>
          <w:numId w:val="9"/>
        </w:num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9" w:name="n81"/>
      <w:bookmarkEnd w:id="49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додержанням санітарно-гігієнічних норм у місцях проведення навчально-тренувальних занять та змагань, а також </w:t>
      </w:r>
      <w:proofErr w:type="gramStart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ід час їх проведення;</w:t>
      </w:r>
    </w:p>
    <w:p w:rsidR="002D557A" w:rsidRPr="00796791" w:rsidRDefault="00796791" w:rsidP="00796791">
      <w:pPr>
        <w:spacing w:after="150" w:line="240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50" w:name="n82"/>
      <w:bookmarkEnd w:id="5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2D557A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облік та аналіз нещасних випадків і травм учнів під час занять</w:t>
      </w:r>
      <w:r w:rsidR="002D557A" w:rsidRPr="007967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557A" w:rsidRPr="00E447CD" w:rsidRDefault="002D557A" w:rsidP="002D557A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E447CD"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Робота медичних працівників спортивної школи </w:t>
      </w:r>
      <w:proofErr w:type="gramStart"/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повинна</w:t>
      </w:r>
      <w:proofErr w:type="gramEnd"/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бути організована відповідно до вимог законодавства</w:t>
      </w: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D557A" w:rsidRPr="00E447CD" w:rsidRDefault="002D557A" w:rsidP="002D557A">
      <w:pPr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7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Учасники навчально-тренувальної та спортивної роботи</w:t>
      </w:r>
    </w:p>
    <w:p w:rsidR="002D557A" w:rsidRPr="0060192C" w:rsidRDefault="002D557A" w:rsidP="002D557A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E447CD"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Pr="0060192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Учасниками навчально-тренувальної та спортивної роботи в спортивній школі</w:t>
      </w:r>
      <w:proofErr w:type="gramStart"/>
      <w:r w:rsidRPr="00601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є:</w:t>
      </w:r>
      <w:proofErr w:type="gramEnd"/>
    </w:p>
    <w:p w:rsidR="002D557A" w:rsidRPr="00796791" w:rsidRDefault="00796791" w:rsidP="002111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1" w:name="n86"/>
      <w:bookmarkEnd w:id="51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111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   </w:t>
      </w:r>
      <w:r w:rsidR="002D557A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вихованці;</w:t>
      </w:r>
    </w:p>
    <w:p w:rsidR="002D557A" w:rsidRPr="00796791" w:rsidRDefault="00796791" w:rsidP="002111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2" w:name="n87"/>
      <w:bookmarkEnd w:id="52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111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   </w:t>
      </w:r>
      <w:r w:rsidR="002D557A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тренери-викладачі, медичні працівники та інші фахівці;</w:t>
      </w:r>
    </w:p>
    <w:p w:rsidR="002D557A" w:rsidRPr="00796791" w:rsidRDefault="00796791" w:rsidP="002111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3" w:name="n88"/>
      <w:bookmarkEnd w:id="53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111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   </w:t>
      </w:r>
      <w:r w:rsidR="002D557A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батьки або особи, що їх замінюють;</w:t>
      </w:r>
    </w:p>
    <w:p w:rsidR="0060192C" w:rsidRPr="00796791" w:rsidRDefault="002111E9" w:rsidP="002111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4" w:name="n89"/>
      <w:bookmarkEnd w:id="54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-    </w:t>
      </w:r>
      <w:r w:rsidR="002D557A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та його заступники.</w:t>
      </w:r>
    </w:p>
    <w:p w:rsidR="0060192C" w:rsidRPr="0060192C" w:rsidRDefault="0060192C" w:rsidP="006019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447CD"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01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1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Вихованці спортивної школи мають право </w:t>
      </w:r>
      <w:proofErr w:type="gramStart"/>
      <w:r w:rsidRPr="006019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60192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0192C" w:rsidRPr="00796791" w:rsidRDefault="00972623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5" w:name="n91"/>
      <w:bookmarkEnd w:id="55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здобуття позашкільної освіти спортивного </w:t>
      </w:r>
      <w:proofErr w:type="gramStart"/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</w:t>
      </w:r>
      <w:proofErr w:type="gramEnd"/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ілю, одержання </w:t>
      </w:r>
      <w:hyperlink r:id="rId11" w:anchor="n17" w:tgtFrame="_blank" w:history="1">
        <w:r w:rsidR="0060192C" w:rsidRPr="00A0011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свідоцтва</w:t>
        </w:r>
      </w:hyperlink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 закінчення спортивної школи та оригіналу </w:t>
      </w:r>
      <w:hyperlink r:id="rId12" w:anchor="n19" w:tgtFrame="_blank" w:history="1">
        <w:r w:rsidR="0060192C" w:rsidRPr="00F5347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особистої картки</w:t>
        </w:r>
      </w:hyperlink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спортсмена, форми яких затверджуються Мінмолодьспортом та МОН;</w:t>
      </w:r>
    </w:p>
    <w:p w:rsidR="0060192C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6" w:name="n304"/>
      <w:bookmarkStart w:id="57" w:name="n92"/>
      <w:bookmarkEnd w:id="56"/>
      <w:bookmarkEnd w:id="57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добровільний вибі</w:t>
      </w:r>
      <w:proofErr w:type="gramStart"/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виду спорту;</w:t>
      </w:r>
    </w:p>
    <w:p w:rsidR="0060192C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8" w:name="n93"/>
      <w:bookmarkEnd w:id="58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проходження </w:t>
      </w:r>
      <w:proofErr w:type="gramStart"/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ідготовки відповідно до навчальних програм з видів спорту під керівництвом тренера-викладача;</w:t>
      </w:r>
    </w:p>
    <w:p w:rsidR="0060192C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9" w:name="n94"/>
      <w:bookmarkEnd w:id="59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безпечні та нешкі</w:t>
      </w:r>
      <w:proofErr w:type="gramStart"/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длив</w:t>
      </w:r>
      <w:proofErr w:type="gramEnd"/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і умови для навчання;</w:t>
      </w:r>
    </w:p>
    <w:p w:rsidR="0060192C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0" w:name="n95"/>
      <w:bookmarkEnd w:id="6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користування </w:t>
      </w:r>
      <w:proofErr w:type="gramStart"/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</w:t>
      </w:r>
      <w:proofErr w:type="gramEnd"/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іально-технічною, спортивною базою та за наявності - оздоровчою базою спортивної школи;</w:t>
      </w:r>
    </w:p>
    <w:p w:rsidR="0060192C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1" w:name="n96"/>
      <w:bookmarkEnd w:id="61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одержання в установленому порядку спортивного інвентарю індивідуального користування виходячи з фінансових можливостей спортивної школи;</w:t>
      </w:r>
    </w:p>
    <w:p w:rsidR="0060192C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2" w:name="n263"/>
      <w:bookmarkStart w:id="63" w:name="n97"/>
      <w:bookmarkEnd w:id="62"/>
      <w:bookmarkEnd w:id="63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забезпечення в установленому порядку виходячи з фінансових можливостей спортивної школи спортивним одягом та спортивним взуттям, а також харчуванням, організація проживання </w:t>
      </w:r>
      <w:proofErr w:type="gramStart"/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 час навчально-тренувальних зборів і спортивних змагань, проїзду до місця проведення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таких зборів і змагань. Порядок забезпечення вихованців спортивної школи харчуванням, спортивним одягом та спортивним взуттям </w:t>
      </w:r>
      <w:proofErr w:type="gramStart"/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ід час навчально-тренувальних зборів і спортивних змагань визначається Мінмолодьспортом за погодженням з Мінфіном;</w:t>
      </w:r>
    </w:p>
    <w:p w:rsidR="0060192C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64" w:name="n264"/>
      <w:bookmarkStart w:id="65" w:name="n98"/>
      <w:bookmarkEnd w:id="64"/>
      <w:bookmarkEnd w:id="65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медичне обслуговування та фармакологічне забезпечення відповідно до законодавства виходячи з фінансових можливостей спортивної школи;</w:t>
      </w:r>
    </w:p>
    <w:p w:rsidR="0060192C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6" w:name="n265"/>
      <w:bookmarkStart w:id="67" w:name="n99"/>
      <w:bookmarkEnd w:id="66"/>
      <w:bookmarkEnd w:id="67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одержання нагород, цінних подарунків, призів, премій, грамот, дипломі</w:t>
      </w:r>
      <w:proofErr w:type="gramStart"/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на інші види заохочення за досягнуті спортивні успіхи;</w:t>
      </w:r>
    </w:p>
    <w:p w:rsidR="0060192C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8" w:name="n100"/>
      <w:bookmarkEnd w:id="68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представлення в органах громадського самоврядування спортивної школи;</w:t>
      </w:r>
    </w:p>
    <w:p w:rsidR="00B660F9" w:rsidRPr="00A0011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69" w:name="n101"/>
      <w:bookmarkEnd w:id="69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0192C" w:rsidRPr="00A00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захист від будь-яких форм експлуатації, психічного і фізичного насильства, від дій працівників школи, які порушують їх права, принижують честь і гідність.</w:t>
      </w:r>
    </w:p>
    <w:p w:rsidR="00B660F9" w:rsidRPr="00E447CD" w:rsidRDefault="00E447CD" w:rsidP="00B660F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</w:t>
      </w:r>
      <w:r w:rsidR="00B660F9"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</w:t>
      </w:r>
      <w:r w:rsidR="00B660F9"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Вихованці спортивної школи зобов'язані:</w:t>
      </w:r>
    </w:p>
    <w:p w:rsidR="00B660F9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0" w:name="n103"/>
      <w:bookmarkEnd w:id="7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поєднувати заняття в спортивній школі з навчанням у загальноосвітньому навчальному закладі та інших навчальних закладах;</w:t>
      </w:r>
    </w:p>
    <w:p w:rsidR="00B660F9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1" w:name="n305"/>
      <w:bookmarkStart w:id="72" w:name="n104"/>
      <w:bookmarkEnd w:id="71"/>
      <w:bookmarkEnd w:id="72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виконувати навчальні програми з метою досягнення запланованих спортивних результаті</w:t>
      </w:r>
      <w:proofErr w:type="gramStart"/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660F9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3" w:name="n105"/>
      <w:bookmarkEnd w:id="73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proofErr w:type="gramStart"/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ідвищувати свою спортивну майстерність та загальний культурний рівень;</w:t>
      </w:r>
    </w:p>
    <w:p w:rsidR="00B660F9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4" w:name="n106"/>
      <w:bookmarkEnd w:id="74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додержуватися здорового способу життя, норм морально-етичної поведінки, установленого спортивного режиму та правил особистої гі</w:t>
      </w:r>
      <w:proofErr w:type="gramStart"/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ієни;</w:t>
      </w:r>
    </w:p>
    <w:p w:rsidR="00B660F9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5" w:name="n107"/>
      <w:bookmarkEnd w:id="75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брати участь у змаганнях та навчально-тренувальних зборах, передбачених індивідуальними і календарними планами;</w:t>
      </w:r>
    </w:p>
    <w:p w:rsidR="00B660F9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6" w:name="n108"/>
      <w:bookmarkEnd w:id="76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додержуватися вимог медичного контролю та проходити двічі на </w:t>
      </w:r>
      <w:proofErr w:type="gramStart"/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ік диспансерне обстеження, починаючи з навчання у групах базової підготовки;</w:t>
      </w:r>
    </w:p>
    <w:p w:rsidR="00B660F9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7" w:name="n306"/>
      <w:bookmarkStart w:id="78" w:name="n109"/>
      <w:bookmarkEnd w:id="77"/>
      <w:bookmarkEnd w:id="78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виконувати положення антидопінгового законодавства;</w:t>
      </w:r>
    </w:p>
    <w:p w:rsidR="00B660F9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9" w:name="n110"/>
      <w:bookmarkEnd w:id="79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берегти державне, громадське і особисте майно;</w:t>
      </w:r>
    </w:p>
    <w:p w:rsidR="00B660F9" w:rsidRPr="00796791" w:rsidRDefault="00796791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0" w:name="n111"/>
      <w:bookmarkEnd w:id="8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додержуватися вимог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Положення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правил поведінки вихованця спортивної школи.</w:t>
      </w:r>
    </w:p>
    <w:p w:rsidR="00B660F9" w:rsidRDefault="00E447CD" w:rsidP="00B660F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</w:t>
      </w:r>
      <w:r w:rsidR="00B66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</w:t>
      </w:r>
      <w:r w:rsidR="00B660F9" w:rsidRPr="00B660F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Тренером-викладачем спортивної школи може бути особа, що має високі моральні якості, вищу освіту за спеціальністю фізична культура і спорт та ступенем “бакалавр” чи "магі</w:t>
      </w:r>
      <w:proofErr w:type="gramStart"/>
      <w:r w:rsidR="00B660F9" w:rsidRPr="00B660F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gramEnd"/>
      <w:r w:rsidR="00B660F9" w:rsidRPr="00B660F9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</w:p>
    <w:p w:rsidR="008B0973" w:rsidRPr="008B0973" w:rsidRDefault="008B0973" w:rsidP="008B0973">
      <w:pPr>
        <w:pStyle w:val="1"/>
        <w:spacing w:after="0" w:line="200" w:lineRule="atLeast"/>
        <w:jc w:val="both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</w:p>
    <w:p w:rsidR="00B660F9" w:rsidRPr="00B42C6A" w:rsidRDefault="00E447CD" w:rsidP="00B660F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28</w:t>
      </w:r>
      <w:r w:rsidR="00B660F9" w:rsidRPr="00B66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</w:t>
      </w:r>
      <w:r w:rsidR="00B660F9" w:rsidRPr="00B66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Тренери-викладачі та інші фахівці, </w:t>
      </w:r>
      <w:proofErr w:type="gramStart"/>
      <w:r w:rsidR="00B660F9" w:rsidRPr="00B660F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залучен</w:t>
      </w:r>
      <w:proofErr w:type="gramEnd"/>
      <w:r w:rsidR="00B660F9" w:rsidRPr="00B66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до роботи у спортивній </w:t>
      </w:r>
      <w:r w:rsidR="00B660F9" w:rsidRPr="00B42C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школі, мають право на:</w:t>
      </w:r>
    </w:p>
    <w:p w:rsidR="00B660F9" w:rsidRPr="00B42C6A" w:rsidRDefault="00B660F9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81" w:name="n114"/>
      <w:bookmarkEnd w:id="81"/>
      <w:r w:rsidRPr="00B42C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внесення керівництву спортивної школи та органам виконавчої влади у сфері фізичної культури і спорту пропозицій щодо поліпшення навчально-тренувального та виховного процесу, подання на розгляд керівництву спортивної школи і тренерської ради пропозицій щодо заохочення вихованців, застосування стягнень до осіб, які порушують правила (інструкції) внутрішнього трудового розпорядку спортивної школи та посадові інструкції;</w:t>
      </w:r>
      <w:bookmarkStart w:id="82" w:name="n308"/>
      <w:bookmarkEnd w:id="82"/>
    </w:p>
    <w:p w:rsidR="00B660F9" w:rsidRPr="00796791" w:rsidRDefault="00796791" w:rsidP="00796791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3" w:name="n115"/>
      <w:bookmarkEnd w:id="83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участь </w:t>
      </w:r>
      <w:proofErr w:type="gramStart"/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роботі методичних об'єднань, нарад, зборів, інших органів самоврядування спортивної школи, у заходах, пов'язаних з організацією спортивної роботи;</w:t>
      </w:r>
    </w:p>
    <w:p w:rsidR="00B660F9" w:rsidRPr="00796791" w:rsidRDefault="00B660F9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4" w:name="n116"/>
      <w:bookmarkEnd w:id="84"/>
      <w:proofErr w:type="gramStart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ідвищення кваліфікації за рахунок коштів спортивної школи та інших джерел;</w:t>
      </w:r>
    </w:p>
    <w:p w:rsidR="00B660F9" w:rsidRPr="00796791" w:rsidRDefault="00796791" w:rsidP="00796791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5" w:name="n117"/>
      <w:bookmarkEnd w:id="85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вибі</w:t>
      </w:r>
      <w:proofErr w:type="gramStart"/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B660F9"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науково та методично обґрунтованих форм, методів і засобів навчально-тренувальної та спортивної роботи;</w:t>
      </w:r>
    </w:p>
    <w:p w:rsidR="00B660F9" w:rsidRPr="00796791" w:rsidRDefault="00B660F9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6" w:name="n118"/>
      <w:bookmarkEnd w:id="86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захист професійної честі та </w:t>
      </w:r>
      <w:proofErr w:type="gramStart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ідності відповідно до законодавства;</w:t>
      </w:r>
    </w:p>
    <w:p w:rsidR="00B660F9" w:rsidRPr="00796791" w:rsidRDefault="00B660F9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7" w:name="n119"/>
      <w:bookmarkEnd w:id="87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моральне і матеріальне заохочення за досягнення значних результаті</w:t>
      </w:r>
      <w:proofErr w:type="gramStart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виконанні покладених на них завдань;</w:t>
      </w:r>
    </w:p>
    <w:p w:rsidR="00B660F9" w:rsidRPr="00796791" w:rsidRDefault="00B660F9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8" w:name="n120"/>
      <w:bookmarkEnd w:id="88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 в установленому порядку спортивною формою і спортивним взуттям виходячи з фінансових можливостей спортивної школи, індивідуальним інвентарем для проведення навчально-тренувальної та спортивної роботи;</w:t>
      </w:r>
    </w:p>
    <w:p w:rsidR="007E17CC" w:rsidRPr="00796791" w:rsidRDefault="00B660F9" w:rsidP="00796791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9" w:name="n266"/>
      <w:bookmarkStart w:id="90" w:name="n121"/>
      <w:bookmarkEnd w:id="89"/>
      <w:bookmarkEnd w:id="90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безпечні та нешкідливі </w:t>
      </w:r>
      <w:proofErr w:type="gramStart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79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здоров'я умови.</w:t>
      </w:r>
    </w:p>
    <w:p w:rsidR="007E17CC" w:rsidRPr="007E17CC" w:rsidRDefault="00E447CD" w:rsidP="007E17CC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29</w:t>
      </w:r>
      <w:r w:rsidR="007E17CC" w:rsidRPr="007E17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="007E17CC" w:rsidRPr="007E17C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Тренери-викладачі та інші фахівці, які залучені до навчально-тренувальної та спортивної роботи у спортивній школі, зобов’язані:</w:t>
      </w:r>
    </w:p>
    <w:p w:rsidR="007E17CC" w:rsidRPr="00435198" w:rsidRDefault="007E17CC" w:rsidP="00435198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1" w:name="n309"/>
      <w:bookmarkStart w:id="92" w:name="n123"/>
      <w:bookmarkEnd w:id="91"/>
      <w:bookmarkEnd w:id="92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користуватися в роботі навчальними програмами з виді</w:t>
      </w:r>
      <w:proofErr w:type="gramStart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спорту;</w:t>
      </w:r>
    </w:p>
    <w:p w:rsidR="007E17CC" w:rsidRPr="00435198" w:rsidRDefault="007E17CC" w:rsidP="00435198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3" w:name="n310"/>
      <w:bookmarkStart w:id="94" w:name="n124"/>
      <w:bookmarkEnd w:id="93"/>
      <w:bookmarkEnd w:id="94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навчати вихованців, формувати у них вміння і навички з </w:t>
      </w:r>
      <w:proofErr w:type="gramStart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ізних напрямів навчально-тренувальної та спортивної роботи диференційовано з урахуванням індивідуальних можливостей, інтересів, схильностей вихованців;</w:t>
      </w:r>
    </w:p>
    <w:p w:rsidR="007E17CC" w:rsidRPr="00435198" w:rsidRDefault="007E17CC" w:rsidP="00435198">
      <w:pPr>
        <w:spacing w:after="150" w:line="240" w:lineRule="auto"/>
        <w:ind w:left="-142" w:firstLine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5" w:name="n125"/>
      <w:bookmarkEnd w:id="95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сприяти розвитку фізичних якостей відповідно до задаткі</w:t>
      </w:r>
      <w:proofErr w:type="gramStart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запитів вихованців, а також збереженню здоров'я;</w:t>
      </w:r>
    </w:p>
    <w:p w:rsidR="007E17CC" w:rsidRPr="00435198" w:rsidRDefault="00435198" w:rsidP="00435198">
      <w:pPr>
        <w:spacing w:after="15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6" w:name="n126"/>
      <w:bookmarkEnd w:id="96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7E17CC"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 контроль за додержанням вихованцями норм морально-етичної поведінки, дотримуватися вимог документів, що регламентують організацію навчально-тренувальної роботи;</w:t>
      </w:r>
    </w:p>
    <w:p w:rsidR="007E17CC" w:rsidRPr="00435198" w:rsidRDefault="007E17CC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7" w:name="n311"/>
      <w:bookmarkStart w:id="98" w:name="n127"/>
      <w:bookmarkEnd w:id="97"/>
      <w:bookmarkEnd w:id="98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додержуватись етики, поважати гідність вихованців, захищати їх від будь-яких форм фізичного, </w:t>
      </w:r>
      <w:proofErr w:type="gramStart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</w:t>
      </w:r>
      <w:proofErr w:type="gramEnd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ічного насильства;</w:t>
      </w:r>
    </w:p>
    <w:p w:rsidR="007E17CC" w:rsidRPr="00435198" w:rsidRDefault="007E17CC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9" w:name="n128"/>
      <w:bookmarkEnd w:id="99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 контроль та нести відповідальність за додержанням норм антидопінгового законодавства;</w:t>
      </w:r>
    </w:p>
    <w:p w:rsidR="007E17CC" w:rsidRPr="00435198" w:rsidRDefault="007E17CC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0" w:name="n129"/>
      <w:bookmarkEnd w:id="100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берегти здоров'я вихованців, пропагувати здоровий спосіб життя, не допускати до навчально-тренувальної та спортивної роботи вихованці</w:t>
      </w:r>
      <w:proofErr w:type="gramStart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які не пройшли медичне обстеження в установленому порядку;</w:t>
      </w:r>
    </w:p>
    <w:p w:rsidR="007E17CC" w:rsidRPr="00435198" w:rsidRDefault="007E17CC" w:rsidP="00435198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1" w:name="n130"/>
      <w:bookmarkEnd w:id="101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постійно </w:t>
      </w:r>
      <w:proofErr w:type="gramStart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ідвищувати свій професійний рівень знань, загальну культуру;</w:t>
      </w:r>
    </w:p>
    <w:p w:rsidR="007E17CC" w:rsidRDefault="007E17CC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02" w:name="n131"/>
      <w:bookmarkEnd w:id="102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документацію з питань виконання посадових обов'язків (журнали, плани роботи тощо);</w:t>
      </w:r>
    </w:p>
    <w:p w:rsidR="007E17CC" w:rsidRPr="00435198" w:rsidRDefault="007E17CC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3" w:name="n132"/>
      <w:bookmarkEnd w:id="103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сприяти особистим прикладом і настановами вихованню поваги </w:t>
      </w:r>
      <w:proofErr w:type="gramStart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державної символіки, принципів загальнолюдської моралі;</w:t>
      </w:r>
    </w:p>
    <w:p w:rsidR="007E17CC" w:rsidRPr="00435198" w:rsidRDefault="007E17CC" w:rsidP="00435198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4" w:name="n133"/>
      <w:bookmarkEnd w:id="104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проходити щороку в установленому порядку медичне обстеження;</w:t>
      </w:r>
    </w:p>
    <w:p w:rsidR="007E17CC" w:rsidRPr="00435198" w:rsidRDefault="007E17CC" w:rsidP="00796791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5" w:name="n134"/>
      <w:bookmarkEnd w:id="105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додержуватися вимог </w:t>
      </w:r>
      <w:r w:rsidR="009726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Статуту</w:t>
      </w:r>
      <w:r w:rsidRPr="004351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спортивної школи, виконувати правила внутрішнього трудового розпорядку та посадові обов'язки, накази і розпорядження керівництва спортивної школи;</w:t>
      </w:r>
    </w:p>
    <w:p w:rsidR="007E17CC" w:rsidRPr="00435198" w:rsidRDefault="007E17CC" w:rsidP="00435198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6" w:name="n135"/>
      <w:bookmarkEnd w:id="106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брати участь </w:t>
      </w:r>
      <w:proofErr w:type="gramStart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роботі тренерської ради спортивної школи;</w:t>
      </w:r>
    </w:p>
    <w:p w:rsidR="00435198" w:rsidRDefault="008B0973" w:rsidP="0079679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107" w:name="n136"/>
      <w:bookmarkEnd w:id="107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7E17CC"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додержуватися норм санітарно-гігієнічного та антидопінгового законодавства </w:t>
      </w:r>
      <w:proofErr w:type="gramStart"/>
      <w:r w:rsidR="007E17CC"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7E17CC"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ід час проведення навчально-тренувальних занять і спортивної роботи.</w:t>
      </w:r>
    </w:p>
    <w:p w:rsidR="00796791" w:rsidRPr="00796791" w:rsidRDefault="00796791" w:rsidP="0079679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6F6CEA" w:rsidRDefault="006F6CEA" w:rsidP="006F6CEA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6F6CE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Тренери-викладачі працюють відповідно до розкладу занять, затвердженого директором спортивної школи.</w:t>
      </w:r>
    </w:p>
    <w:p w:rsidR="00435198" w:rsidRPr="00435198" w:rsidRDefault="00435198" w:rsidP="00435198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Обсяг навантаження тренерів-викладачів визначається згідно з тарифікаційним списком, який затверджується в установленому порядку.</w:t>
      </w:r>
    </w:p>
    <w:p w:rsidR="00435198" w:rsidRPr="00A00111" w:rsidRDefault="00435198" w:rsidP="00435198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праці тренерів-викладачів здійснюється відповідно до умов, затверджених в установленому порядку</w:t>
      </w:r>
      <w:r w:rsidR="00ED09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Мінмолодьспортом за погодженням з Мінфіном.</w:t>
      </w:r>
    </w:p>
    <w:p w:rsidR="00435198" w:rsidRDefault="00435198" w:rsidP="0043519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Перерозподіл або зміна навантаження тренера-викладача протягом навчального року здійснюється директором спортивної школи </w:t>
      </w:r>
      <w:proofErr w:type="gramStart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разі виникнення обґрунтованої потреби з додержанням вимог законодавства про працю.</w:t>
      </w:r>
    </w:p>
    <w:p w:rsidR="00435198" w:rsidRPr="00435198" w:rsidRDefault="00435198" w:rsidP="0043519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435198" w:rsidRPr="00435198" w:rsidRDefault="00435198" w:rsidP="00435198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Тренери-викладачі можуть утворювати бригади з окремого виду спорту. Склад бригади та регламент її роботи затверджує директор спортивної школи на </w:t>
      </w:r>
      <w:proofErr w:type="gramStart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ідставі відповідного рішення тренерської ради спортивної школи.</w:t>
      </w:r>
    </w:p>
    <w:p w:rsidR="00435198" w:rsidRPr="008B0973" w:rsidRDefault="00435198" w:rsidP="008B0973">
      <w:pPr>
        <w:pStyle w:val="1"/>
        <w:spacing w:after="120" w:line="200" w:lineRule="atLeast"/>
        <w:jc w:val="both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Тренери-викладачі спортивної школи організовують і здійснюють навчально-тренувальну та спортивну роботу, несуть відповідальність перед директором за її результати та </w:t>
      </w:r>
      <w:proofErr w:type="gramStart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ідлягають атестуванню один раз на чотири роки в порядку, визначеному Мінмолодьспортом</w:t>
      </w:r>
      <w:r w:rsidRPr="00C623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B09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B0973">
        <w:rPr>
          <w:rFonts w:ascii="Times New Roman" w:hAnsi="Times New Roman"/>
          <w:sz w:val="28"/>
          <w:szCs w:val="28"/>
          <w:lang w:val="uk-UA"/>
        </w:rPr>
        <w:t xml:space="preserve">За результатами атестації визначається відповідність працівника займаній посаді, рівень його кваліфікації, категорійність. </w:t>
      </w:r>
      <w:proofErr w:type="gramStart"/>
      <w:r w:rsidR="008B0973">
        <w:rPr>
          <w:rFonts w:ascii="Times New Roman" w:hAnsi="Times New Roman"/>
          <w:sz w:val="28"/>
          <w:szCs w:val="28"/>
        </w:rPr>
        <w:t>Р</w:t>
      </w:r>
      <w:proofErr w:type="gramEnd"/>
      <w:r w:rsidR="008B0973">
        <w:rPr>
          <w:rFonts w:ascii="Times New Roman" w:hAnsi="Times New Roman"/>
          <w:sz w:val="28"/>
          <w:szCs w:val="28"/>
        </w:rPr>
        <w:t>ішення атестаційної комісії також є підставою для звільнення його з роботи у порядку, встановленому законодавством.</w:t>
      </w:r>
    </w:p>
    <w:p w:rsidR="00435198" w:rsidRPr="00E447CD" w:rsidRDefault="00435198" w:rsidP="00435198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E447CD"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Батьки вихованців або особи, що їх замінюють, мають право:</w:t>
      </w:r>
    </w:p>
    <w:p w:rsidR="00435198" w:rsidRPr="00435198" w:rsidRDefault="00435198" w:rsidP="00435198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8" w:name="n144"/>
      <w:bookmarkEnd w:id="108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обирати і бути обраними до батьківських комітеті</w:t>
      </w:r>
      <w:proofErr w:type="gramStart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proofErr w:type="gramEnd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органів громадського самоврядування спортивної школи;</w:t>
      </w:r>
    </w:p>
    <w:p w:rsidR="00435198" w:rsidRDefault="00435198" w:rsidP="00435198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09" w:name="n145"/>
      <w:bookmarkEnd w:id="109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звертатися </w:t>
      </w:r>
      <w:proofErr w:type="gramStart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proofErr w:type="gramEnd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ів управління фізичною культурою і спортом, директора і органів громадського самоврядування спортивної школи з питань її роботи;</w:t>
      </w:r>
    </w:p>
    <w:p w:rsidR="00435198" w:rsidRDefault="00435198" w:rsidP="00435198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10" w:name="n146"/>
      <w:bookmarkEnd w:id="110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брати участь </w:t>
      </w:r>
      <w:proofErr w:type="gramStart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заходах, спрямованих на поліпшення організації навчально-тренувального процесу та зміцнення матеріально-технічної бази спортивної школи;</w:t>
      </w:r>
    </w:p>
    <w:p w:rsidR="00EC5EE5" w:rsidRPr="00972623" w:rsidRDefault="00EC5EE5" w:rsidP="00972623">
      <w:pPr>
        <w:pStyle w:val="1"/>
        <w:spacing w:after="12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обирати навчально-виховний заклад </w:t>
      </w:r>
      <w:r>
        <w:rPr>
          <w:rFonts w:ascii="Times New Roman" w:hAnsi="Times New Roman"/>
          <w:sz w:val="28"/>
          <w:szCs w:val="28"/>
          <w:lang w:val="uk-UA"/>
        </w:rPr>
        <w:t xml:space="preserve">та вид спорту </w:t>
      </w:r>
      <w:r>
        <w:rPr>
          <w:rFonts w:ascii="Times New Roman" w:hAnsi="Times New Roman"/>
          <w:sz w:val="28"/>
          <w:szCs w:val="28"/>
        </w:rPr>
        <w:t>для неповнолітніх дітей;</w:t>
      </w:r>
    </w:p>
    <w:p w:rsidR="00435198" w:rsidRDefault="00435198" w:rsidP="00435198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11" w:name="n147"/>
      <w:bookmarkEnd w:id="111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захищати законні права та інтереси дітей в органах місцевого самоврядування та </w:t>
      </w:r>
      <w:proofErr w:type="gramStart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435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відповідних державних і судових органах.</w:t>
      </w:r>
    </w:p>
    <w:p w:rsidR="002111E9" w:rsidRDefault="002111E9" w:rsidP="002111E9">
      <w:pPr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E4B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Керівництво спортивною школою</w:t>
      </w:r>
    </w:p>
    <w:p w:rsidR="00AF3179" w:rsidRDefault="00E447CD" w:rsidP="00AF3179">
      <w:pPr>
        <w:spacing w:before="150" w:after="15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36</w:t>
      </w:r>
      <w:r w:rsidR="002111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="00EC5EE5">
        <w:rPr>
          <w:rFonts w:ascii="Times New Roman" w:hAnsi="Times New Roman"/>
          <w:sz w:val="28"/>
          <w:szCs w:val="28"/>
          <w:lang w:val="uk-UA"/>
        </w:rPr>
        <w:t xml:space="preserve">Управління спортивною школою здійснюється </w:t>
      </w:r>
      <w:r w:rsidR="00EC5EE5" w:rsidRPr="00EC5EE5">
        <w:rPr>
          <w:rFonts w:ascii="Times New Roman" w:hAnsi="Times New Roman"/>
          <w:sz w:val="28"/>
          <w:szCs w:val="28"/>
          <w:lang w:val="uk-UA"/>
        </w:rPr>
        <w:t xml:space="preserve">відділом з питань сім’ї, </w:t>
      </w:r>
      <w:r w:rsidR="00EC5EE5" w:rsidRPr="00AF3179">
        <w:rPr>
          <w:rFonts w:ascii="Times New Roman" w:hAnsi="Times New Roman" w:cs="Times New Roman"/>
          <w:sz w:val="28"/>
          <w:szCs w:val="28"/>
          <w:lang w:val="uk-UA"/>
        </w:rPr>
        <w:t>молоді та спорту Павлоградської міської ради</w:t>
      </w:r>
      <w:r w:rsidR="00EC5EE5" w:rsidRPr="00AF31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. </w:t>
      </w:r>
      <w:r w:rsidR="00AF3179" w:rsidRPr="00AF3179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Безпосереднє керівництво закладом здійснюється його директором, який призначається </w:t>
      </w:r>
      <w:proofErr w:type="gramStart"/>
      <w:r w:rsidR="00AF3179" w:rsidRPr="00AF3179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="00AF3179" w:rsidRPr="00AF3179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F3179" w:rsidRPr="00AF3179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посаду</w:t>
      </w:r>
      <w:proofErr w:type="gramEnd"/>
      <w:r w:rsidR="00AF3179" w:rsidRPr="00AF3179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(звільняється з посади) начальником відділу відповідно до законодавства.</w:t>
      </w:r>
      <w:r w:rsidR="002111E9" w:rsidRPr="00AF31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F31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111E9" w:rsidRPr="00AF3179" w:rsidRDefault="002111E9" w:rsidP="00AF3179">
      <w:pPr>
        <w:spacing w:before="150" w:after="150" w:line="240" w:lineRule="auto"/>
        <w:ind w:right="225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F31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посаду директора спортивної школи призначається особа, яка є громадянином України, має вищу освіту за спеціальністю фізична культура і спорт та ступенем “магі</w:t>
      </w:r>
      <w:proofErr w:type="gramStart"/>
      <w:r w:rsidRPr="00AF317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gramEnd"/>
      <w:r w:rsidRPr="00AF3179">
        <w:rPr>
          <w:rFonts w:ascii="Times New Roman" w:eastAsia="Times New Roman" w:hAnsi="Times New Roman" w:cs="Times New Roman"/>
          <w:sz w:val="28"/>
          <w:szCs w:val="28"/>
          <w:lang w:eastAsia="ru-RU"/>
        </w:rPr>
        <w:t>”, стаж роботи за фахом не менш як три роки.</w:t>
      </w:r>
    </w:p>
    <w:p w:rsidR="002111E9" w:rsidRPr="002111E9" w:rsidRDefault="00E447CD" w:rsidP="002111E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37</w:t>
      </w:r>
      <w:r w:rsidR="002111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="002111E9" w:rsidRPr="002111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Директор спортивної школи:</w:t>
      </w:r>
    </w:p>
    <w:p w:rsidR="002111E9" w:rsidRPr="002111E9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12" w:name="n153"/>
      <w:bookmarkEnd w:id="112"/>
      <w:r w:rsidRPr="002111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здійснює загальне керівництво спортивною школою, забезпечує раціональний добір і розстановку кадрів, забезпечує створення належних умов для підвищення фахового рівня працівників;</w:t>
      </w:r>
    </w:p>
    <w:p w:rsidR="002111E9" w:rsidRPr="002111E9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3" w:name="n154"/>
      <w:bookmarkEnd w:id="113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 та контролює проведення навчально-тренувальної та спортивної роботи,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 відповідальність перед засновником (власником) за її результати;</w:t>
      </w:r>
    </w:p>
    <w:p w:rsidR="002111E9" w:rsidRPr="002111E9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4" w:name="n155"/>
      <w:bookmarkEnd w:id="114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установленому порядку розробляє структуру, штатний роз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клад</w:t>
      </w:r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спортивної школи та подає на затвердження керівнику відповідної установи (організації) вищого </w:t>
      </w:r>
      <w:proofErr w:type="gramStart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івня, контролює додержання виконавської та фінансової дисципліни;</w:t>
      </w:r>
    </w:p>
    <w:p w:rsidR="002111E9" w:rsidRPr="002111E9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5" w:name="n314"/>
      <w:bookmarkStart w:id="116" w:name="n156"/>
      <w:bookmarkEnd w:id="115"/>
      <w:bookmarkEnd w:id="116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забезпечує додержання вимог охорони здоров'я, антидопінгового законодавства, праці і господарської діяльності, санітарно-гігієнічних, протипожежних норм і </w:t>
      </w:r>
      <w:proofErr w:type="gramStart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</w:t>
      </w:r>
      <w:proofErr w:type="gramEnd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техніки безпеки та несе за це відповідальність;</w:t>
      </w:r>
    </w:p>
    <w:p w:rsidR="002111E9" w:rsidRPr="002111E9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7" w:name="n157"/>
      <w:bookmarkEnd w:id="117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представляє спортивну школу на </w:t>
      </w:r>
      <w:proofErr w:type="gramStart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ідприємствах, в установах, організаціях та органах влади;</w:t>
      </w:r>
    </w:p>
    <w:p w:rsidR="002111E9" w:rsidRPr="002111E9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8" w:name="n158"/>
      <w:bookmarkEnd w:id="118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розпоряджається в установленому порядку майном і коштами спортивної школи, укладає угоди, відкриває рахунки в установах банків або органах Державного казначейства;</w:t>
      </w:r>
    </w:p>
    <w:p w:rsidR="0012003F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19" w:name="n159"/>
      <w:bookmarkEnd w:id="119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видає </w:t>
      </w:r>
      <w:proofErr w:type="gramStart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межах своїх повноважень накази та розпорядження і контролює їх виконання; </w:t>
      </w:r>
    </w:p>
    <w:p w:rsidR="002111E9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00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затверджує посадові інструкції працівників;</w:t>
      </w:r>
    </w:p>
    <w:p w:rsidR="002111E9" w:rsidRPr="00A00111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20" w:name="n160"/>
      <w:bookmarkEnd w:id="120"/>
      <w:r w:rsidRPr="00A00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приймає на роботу і звільняє з роботи тренерів-викладачів та інших фахівців відповідно до законодавства;</w:t>
      </w:r>
    </w:p>
    <w:p w:rsidR="002111E9" w:rsidRPr="00A00111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21" w:name="n161"/>
      <w:bookmarkEnd w:id="121"/>
      <w:r w:rsidRPr="00A00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установлює в межах затвердженого фонду заробітної плати надбавки і розглядає питання щодо надання доплат, премій і матеріальної допомоги тренерам-викладачам та іншим фахівцям спортивної школи, вживає інших заходів заохочення, а також дисциплінарного впливу;</w:t>
      </w:r>
    </w:p>
    <w:p w:rsidR="002111E9" w:rsidRDefault="002111E9" w:rsidP="002111E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22" w:name="n269"/>
      <w:bookmarkStart w:id="123" w:name="n162"/>
      <w:bookmarkEnd w:id="122"/>
      <w:bookmarkEnd w:id="123"/>
      <w:r w:rsidRPr="002111E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 відповідальність за виконання покладених на спортивну школу завдань, за результати фінансово-господарської діяльності, стан і збереження будівель та іншого майна, переданого в користування і володіння спортивної школи.</w:t>
      </w:r>
    </w:p>
    <w:p w:rsidR="0012003F" w:rsidRDefault="00E447CD" w:rsidP="0012003F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38</w:t>
      </w:r>
      <w:r w:rsidR="001200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="0012003F"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директора спортивної школи з навчально-тренувальної роботи повинен мати вищу освіту за спеціальністю фізична культура і спорт та ступенем “магі</w:t>
      </w:r>
      <w:proofErr w:type="gramStart"/>
      <w:r w:rsidR="0012003F"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gramEnd"/>
      <w:r w:rsidR="0012003F"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”, стаж роботи за фахом не менш як три роки.</w:t>
      </w:r>
    </w:p>
    <w:p w:rsidR="0012003F" w:rsidRPr="0012003F" w:rsidRDefault="00E447CD" w:rsidP="0012003F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39</w:t>
      </w:r>
      <w:r w:rsidR="0012003F" w:rsidRPr="001200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="0012003F"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директора спортивної школи з навчально-тренувальної роботи:</w:t>
      </w:r>
    </w:p>
    <w:p w:rsidR="0012003F" w:rsidRPr="0012003F" w:rsidRDefault="0012003F" w:rsidP="0012003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4" w:name="n165"/>
      <w:bookmarkEnd w:id="124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 відповідальність за організацію та здійснює контроль за проведенням навчально-тренувальних занять;</w:t>
      </w:r>
    </w:p>
    <w:p w:rsidR="0012003F" w:rsidRPr="0012003F" w:rsidRDefault="0012003F" w:rsidP="0012003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5" w:name="n166"/>
      <w:bookmarkEnd w:id="125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контролює проведення відбору вихованців, комплектацію навчальних груп, виконання вихованцями встановлених вимог для переведення їх з однієї групи </w:t>
      </w:r>
      <w:proofErr w:type="gramStart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ідготовки до іншої;</w:t>
      </w:r>
    </w:p>
    <w:p w:rsidR="0012003F" w:rsidRPr="0012003F" w:rsidRDefault="0012003F" w:rsidP="0012003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6" w:name="n167"/>
      <w:bookmarkEnd w:id="126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організовує роботу інструкторів-методисті</w:t>
      </w:r>
      <w:proofErr w:type="gramStart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2003F" w:rsidRPr="0012003F" w:rsidRDefault="0012003F" w:rsidP="0012003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7" w:name="n168"/>
      <w:bookmarkEnd w:id="127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здійснює контроль за виконанням вихованцями індивідуальних планів </w:t>
      </w:r>
      <w:proofErr w:type="gramStart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ідготовки;</w:t>
      </w:r>
    </w:p>
    <w:p w:rsidR="0012003F" w:rsidRDefault="0012003F" w:rsidP="0012003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28" w:name="n169"/>
      <w:bookmarkEnd w:id="128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готує пропозиції щодо тарифікації тренерів-викладачі</w:t>
      </w:r>
      <w:proofErr w:type="gramStart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3666" w:rsidRPr="00DC3666" w:rsidRDefault="00DC3666" w:rsidP="00DC3666">
      <w:pPr>
        <w:pStyle w:val="1"/>
        <w:spacing w:after="12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DC3666">
        <w:rPr>
          <w:rFonts w:ascii="Times New Roman" w:hAnsi="Times New Roman"/>
          <w:sz w:val="28"/>
          <w:szCs w:val="28"/>
          <w:lang w:val="uk-UA"/>
        </w:rPr>
        <w:t>відповідає за організацію підвищення кваліфікації тренерів-викладачів;</w:t>
      </w:r>
    </w:p>
    <w:p w:rsidR="00B13F8B" w:rsidRPr="00DC3666" w:rsidRDefault="00DC3666" w:rsidP="00DC3666">
      <w:pPr>
        <w:pStyle w:val="1"/>
        <w:spacing w:after="12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>готує документи по атестації тренерів-викладачі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12003F" w:rsidRPr="0012003F" w:rsidRDefault="0012003F" w:rsidP="00DC3666">
      <w:pPr>
        <w:spacing w:after="12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9" w:name="n170"/>
      <w:bookmarkEnd w:id="129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координує роботу з науково-методичного та медичного забезпечення;</w:t>
      </w:r>
    </w:p>
    <w:p w:rsidR="0012003F" w:rsidRPr="0012003F" w:rsidRDefault="0012003F" w:rsidP="0012003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0" w:name="n171"/>
      <w:bookmarkEnd w:id="130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несе відповідальність за додержанням санітарно-гігієнічних вимог, антидопінгового законодавства, правил </w:t>
      </w:r>
      <w:proofErr w:type="gramStart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</w:t>
      </w:r>
      <w:proofErr w:type="gramEnd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іки безпеки під час проведення навчально-тренувальної та спортивної роботи;</w:t>
      </w:r>
    </w:p>
    <w:p w:rsidR="0012003F" w:rsidRDefault="0012003F" w:rsidP="0012003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31" w:name="n172"/>
      <w:bookmarkEnd w:id="131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організовує роботу з узагальнення досвіду роботи тренерів-викладачі</w:t>
      </w:r>
      <w:proofErr w:type="gramStart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200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355D" w:rsidRPr="009A355D" w:rsidRDefault="009A355D" w:rsidP="009A355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4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Заступник директора спортивної школи з </w:t>
      </w:r>
      <w:proofErr w:type="gramStart"/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>іністративно-господарської роботи повинен мати вищу освіту за ступенем “молодший бакалавр”, “бакалавр” чи "магістр" та досвід адміністративно-господарської роботи.</w:t>
      </w:r>
    </w:p>
    <w:p w:rsidR="009A355D" w:rsidRDefault="009A355D" w:rsidP="009A355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32" w:name="n282"/>
      <w:bookmarkStart w:id="133" w:name="n174"/>
      <w:bookmarkEnd w:id="132"/>
      <w:bookmarkEnd w:id="133"/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Посада заступника директора спортивної школи з </w:t>
      </w:r>
      <w:proofErr w:type="gramStart"/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>іністративно-господарської роботи передбачається за наявності власної матеріально-технічної бази.</w:t>
      </w:r>
    </w:p>
    <w:p w:rsidR="009A355D" w:rsidRPr="009A355D" w:rsidRDefault="009A355D" w:rsidP="009A355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Заступник директора спортивної школи з </w:t>
      </w:r>
      <w:proofErr w:type="gramStart"/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>іністративно-господарської роботи:</w:t>
      </w:r>
    </w:p>
    <w:p w:rsidR="009A355D" w:rsidRPr="009A355D" w:rsidRDefault="009A355D" w:rsidP="009A355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4" w:name="n176"/>
      <w:bookmarkEnd w:id="134"/>
      <w:proofErr w:type="gramStart"/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 відповідальність за додержанням матеріально-технічних умов для проведення навчально-тренувальної роботи, збереження майна та інвентарю, експлуатацію будинків, приміщень спортивної школи, утримання їх у належному стані;</w:t>
      </w:r>
      <w:proofErr w:type="gramEnd"/>
    </w:p>
    <w:p w:rsidR="009A355D" w:rsidRDefault="009A355D" w:rsidP="006F2298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35" w:name="n177"/>
      <w:bookmarkEnd w:id="135"/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забезпечує ефективну експлуатацію спортивної бази, організацію </w:t>
      </w:r>
      <w:proofErr w:type="gramStart"/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</w:t>
      </w:r>
      <w:proofErr w:type="gramEnd"/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>ілактичного нагляду за її станом та проведення поточного ремонту спортивних споруд, обладнання, інвентарю</w:t>
      </w:r>
      <w:r w:rsidR="006F22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9A3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143E1" w:rsidRPr="003928E8" w:rsidRDefault="007413E9" w:rsidP="004237C9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</w:t>
      </w:r>
      <w:r w:rsidR="00C143E1" w:rsidRPr="007413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спортивній школі </w:t>
      </w:r>
      <w:r w:rsidR="00C143E1">
        <w:rPr>
          <w:lang w:val="uk-UA"/>
        </w:rPr>
        <w:t xml:space="preserve"> </w:t>
      </w:r>
      <w:r w:rsidR="00C143E1" w:rsidRPr="007413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передбачається</w:t>
      </w:r>
      <w:r w:rsidR="00C143E1">
        <w:rPr>
          <w:lang w:val="uk-UA"/>
        </w:rPr>
        <w:t xml:space="preserve">  </w:t>
      </w:r>
      <w:r w:rsidR="00C143E1" w:rsidRPr="007413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посад</w:t>
      </w:r>
      <w:r w:rsidR="00392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</w:t>
      </w:r>
      <w:r w:rsidR="00C143E1" w:rsidRPr="007413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інструктор</w:t>
      </w:r>
      <w:r w:rsidR="00392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C143E1" w:rsidRPr="007413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-методист</w:t>
      </w:r>
      <w:r w:rsidR="00392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C143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згідно Типових штатних нормативів дитячо-юнацьких спортивних шкіл</w:t>
      </w:r>
      <w:r w:rsidR="00392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93381" w:rsidRDefault="00293381" w:rsidP="00293381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F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посаду інструктора-методиста призначається фахівець, який має вищу освіту за спеціальністю фізична культура і спорт та ступенем “бакалавр” чи "магі</w:t>
      </w:r>
      <w:proofErr w:type="gramStart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gramEnd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</w:p>
    <w:p w:rsidR="00293381" w:rsidRPr="00293381" w:rsidRDefault="00293381" w:rsidP="00293381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Інструктор-методист спортивної школи:</w:t>
      </w:r>
    </w:p>
    <w:p w:rsidR="00293381" w:rsidRPr="00293381" w:rsidRDefault="00293381" w:rsidP="0029338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6" w:name="n181"/>
      <w:bookmarkEnd w:id="136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здійснює методичне забезпечення та координацію роботи тренерів-викладачів спортивної школи з відбору вихованців, організацію навчально-тренувальної роботи, контроль за комплектуванням груп, результатами навчально-тренувальної роботи, контролює проходження </w:t>
      </w:r>
      <w:proofErr w:type="gramStart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ідвищення кваліфікації тренерами-викладачами, проведення відкритих навчально-тренувальних занять;</w:t>
      </w:r>
    </w:p>
    <w:p w:rsidR="00293381" w:rsidRPr="00293381" w:rsidRDefault="00293381" w:rsidP="0029338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7" w:name="n316"/>
      <w:bookmarkStart w:id="138" w:name="n182"/>
      <w:bookmarkEnd w:id="137"/>
      <w:bookmarkEnd w:id="138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 статистичний </w:t>
      </w:r>
      <w:proofErr w:type="gramStart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</w:t>
      </w:r>
      <w:proofErr w:type="gramEnd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ік та проводить аналіз результатів роботи спортивної школи, відділень, груп, бере участь у підготовці статистичного звіту про роботу спортивної школи, а також відповідає за ведення документації з питань проведення методичної роботи;</w:t>
      </w:r>
    </w:p>
    <w:p w:rsidR="00293381" w:rsidRDefault="00293381" w:rsidP="0029338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9" w:name="n318"/>
      <w:bookmarkStart w:id="140" w:name="n183"/>
      <w:bookmarkEnd w:id="139"/>
      <w:bookmarkEnd w:id="140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здійснює контроль за проведенням навчально-тренувальних занять, виконанням індивідуальних плані</w:t>
      </w:r>
      <w:proofErr w:type="gramStart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відповідає за складення і додержання розкладу занять.</w:t>
      </w:r>
    </w:p>
    <w:p w:rsidR="00293381" w:rsidRPr="00293381" w:rsidRDefault="00293381" w:rsidP="00293381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спортивній школі вищої та першої категорії може бути введена посада старшого інструктора-методиста у разі, коли </w:t>
      </w:r>
      <w:proofErr w:type="gramStart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ід його керівництвом працює не менше двох інструкторів-методистів.</w:t>
      </w:r>
    </w:p>
    <w:p w:rsidR="00293381" w:rsidRPr="00293381" w:rsidRDefault="00293381" w:rsidP="0029338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1" w:name="n185"/>
      <w:bookmarkEnd w:id="141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посаду старшого інструктора-методиста призначається фахівець, який має вищу освіту за спеціальністю фізична культура і спорт та ступенем “бакалавр” чи "магі</w:t>
      </w:r>
      <w:proofErr w:type="gramStart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gramEnd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</w:p>
    <w:p w:rsidR="00293381" w:rsidRDefault="00293381" w:rsidP="0029338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42" w:name="n272"/>
      <w:bookmarkStart w:id="143" w:name="n186"/>
      <w:bookmarkEnd w:id="142"/>
      <w:bookmarkEnd w:id="143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інструктор-методист очолює роботу інструкторів-методистів, веде контроль за їх діяльністю та виконує функції, які передбачені для інструкторів-методисті</w:t>
      </w:r>
      <w:proofErr w:type="gramStart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3381" w:rsidRPr="00293381" w:rsidRDefault="00293381" w:rsidP="00293381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спортивній школі може бути введена для кожного відділення та/або окремо для </w:t>
      </w:r>
      <w:proofErr w:type="gramStart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ізних за статтю вихованців з виду спорту посада старшого тренера-викладача у разі, коли під його керівництвом працює не менше двох штатних тренерів-викладачів. При цьому два тренери, які працюють як сумісники, вважаються одним штатним тренером-викладачем.</w:t>
      </w:r>
    </w:p>
    <w:p w:rsidR="00293381" w:rsidRDefault="00293381" w:rsidP="00293381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4" w:name="n317"/>
      <w:bookmarkStart w:id="145" w:name="n188"/>
      <w:bookmarkEnd w:id="144"/>
      <w:bookmarkEnd w:id="145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Старший тренер-викладач виконує обов'язки, визначені для тренерів-викладачів, і здійснює контроль за діяльністю тренерів-викладачів з видів спорту, несе відповідальність за організацію навчально-тренувального процесу, комплектування та проведення тренерських рад відділень, організацію заходів з </w:t>
      </w:r>
      <w:proofErr w:type="gramStart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ідвищення кваліфікації тренерів-викладачів і за результати виступу спортсмені</w:t>
      </w:r>
      <w:proofErr w:type="gramStart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змаганнях </w:t>
      </w:r>
      <w:proofErr w:type="gramStart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proofErr w:type="gramEnd"/>
      <w:r w:rsidRPr="00293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здійснює контроль і несе відповідальність за додержання норм антидопінгового законодавства.</w:t>
      </w:r>
    </w:p>
    <w:p w:rsidR="00C7318D" w:rsidRPr="00C7318D" w:rsidRDefault="00E447CD" w:rsidP="00C7318D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46</w:t>
      </w:r>
      <w:r w:rsid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C7318D"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="00C7318D"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метою забезпечення розвитку та удосконалення навчально-тренувальної та спортивної роботи, професійної діяльності працівників у спортивній школі утворюється тренерська рада, яку очолює її директор.</w:t>
      </w:r>
    </w:p>
    <w:p w:rsidR="00C7318D" w:rsidRPr="00C7318D" w:rsidRDefault="00C7318D" w:rsidP="00C7318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6" w:name="n190"/>
      <w:bookmarkEnd w:id="146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Тренерська рада спортивної школи:</w:t>
      </w:r>
    </w:p>
    <w:p w:rsidR="00C7318D" w:rsidRPr="00C7318D" w:rsidRDefault="00C7318D" w:rsidP="00C7318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7" w:name="n191"/>
      <w:bookmarkEnd w:id="147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вивчає плани, результати та актуальні питання навчально-тренувальної та спортивної роботи у школі, розглядає питання організації роботи відділень, комплектування груп, додержання санітарно-гігієнічних вимог, забезпечення </w:t>
      </w:r>
      <w:proofErr w:type="gramStart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</w:t>
      </w:r>
      <w:proofErr w:type="gramEnd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іки безпеки, охорони праці тощо;</w:t>
      </w:r>
    </w:p>
    <w:p w:rsidR="00C7318D" w:rsidRPr="00C7318D" w:rsidRDefault="00C7318D" w:rsidP="00C7318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8" w:name="n320"/>
      <w:bookmarkStart w:id="149" w:name="n192"/>
      <w:bookmarkEnd w:id="148"/>
      <w:bookmarkEnd w:id="149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розробляє пропозиції щодо поліпшення діяльності спортивної школи;</w:t>
      </w:r>
    </w:p>
    <w:p w:rsidR="00C7318D" w:rsidRPr="00C7318D" w:rsidRDefault="00C7318D" w:rsidP="00C7318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0" w:name="n193"/>
      <w:bookmarkEnd w:id="150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визначає заходи щодо </w:t>
      </w:r>
      <w:proofErr w:type="gramStart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ідвищення кваліфікації кадрів, упровадження під час навчально-тренувальних занять досягнень науки і кращого досвіду роботи;</w:t>
      </w:r>
    </w:p>
    <w:p w:rsidR="00C7318D" w:rsidRPr="00C7318D" w:rsidRDefault="00C7318D" w:rsidP="00C7318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1" w:name="n194"/>
      <w:bookmarkEnd w:id="151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розробляє рекомендації з питань удосконалення навчально-тренувальної та спортивної роботи;</w:t>
      </w:r>
    </w:p>
    <w:p w:rsidR="00C7318D" w:rsidRPr="00C7318D" w:rsidRDefault="00C7318D" w:rsidP="00C7318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2" w:name="n195"/>
      <w:bookmarkEnd w:id="152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керівництву спортивної школи пропозиції щодо налагодження міжнародних спортивних зв'язків;</w:t>
      </w:r>
    </w:p>
    <w:p w:rsidR="00C7318D" w:rsidRPr="00C7318D" w:rsidRDefault="00C7318D" w:rsidP="00C7318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3" w:name="n196"/>
      <w:bookmarkEnd w:id="153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захищає права працівників на виявлення ініціативи, вільний вибі</w:t>
      </w:r>
      <w:proofErr w:type="gramStart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форм, методів і засобів навчання, аналізує форми, методи і засоби навчання та скасовує такі, що не придатні для використання під час проведення навчально-тренувальної та спортивної роботи;</w:t>
      </w:r>
    </w:p>
    <w:p w:rsidR="00C7318D" w:rsidRPr="00C7318D" w:rsidRDefault="00C7318D" w:rsidP="00C7318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4" w:name="n197"/>
      <w:bookmarkEnd w:id="154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розглядає інші питання, </w:t>
      </w:r>
      <w:proofErr w:type="gramStart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пов'язан</w:t>
      </w:r>
      <w:proofErr w:type="gramEnd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і з діяльністю спортивної школи.</w:t>
      </w:r>
    </w:p>
    <w:p w:rsidR="00C7318D" w:rsidRDefault="00C7318D" w:rsidP="00C7318D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5" w:name="n198"/>
      <w:bookmarkEnd w:id="155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Засідання тренерської ради спортивної школи проводяться у разі потреби, але не </w:t>
      </w:r>
      <w:proofErr w:type="gramStart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7318D">
        <w:rPr>
          <w:rFonts w:ascii="Times New Roman" w:eastAsia="Times New Roman" w:hAnsi="Times New Roman" w:cs="Times New Roman"/>
          <w:sz w:val="28"/>
          <w:szCs w:val="28"/>
          <w:lang w:eastAsia="ru-RU"/>
        </w:rPr>
        <w:t>ідше одного разу на два місяці.</w:t>
      </w:r>
    </w:p>
    <w:p w:rsidR="00956A6E" w:rsidRPr="00956A6E" w:rsidRDefault="00E447CD" w:rsidP="00956A6E">
      <w:pPr>
        <w:spacing w:after="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47</w:t>
      </w:r>
      <w:r w:rsid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  <w:r w:rsidR="00956A6E" w:rsidRP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Органом громадського самоврядування спортивної школи є загальні збори колективу, в яких можуть брати участь наукові та інші працівники, які залучаються до навчально-тренувальної та спортивної роботи, і представники </w:t>
      </w:r>
    </w:p>
    <w:p w:rsidR="00956A6E" w:rsidRDefault="00956A6E" w:rsidP="00956A6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батьківського комітету. Загальні збори колективу спортивної школи скликаються не </w:t>
      </w:r>
      <w:proofErr w:type="gramStart"/>
      <w:r w:rsidRP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>ідше одного разу на рік.</w:t>
      </w:r>
    </w:p>
    <w:p w:rsidR="00956A6E" w:rsidRDefault="00E447CD" w:rsidP="00956A6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48</w:t>
      </w:r>
      <w:r w:rsidR="004237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237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gramStart"/>
      <w:r w:rsidR="00956A6E" w:rsidRP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пер</w:t>
      </w:r>
      <w:proofErr w:type="gramEnd"/>
      <w:r w:rsidR="00956A6E" w:rsidRP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іод між загальними зборами може діяти рада спортивної школи, діяльність якої регулюється її </w:t>
      </w:r>
      <w:r w:rsid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Положенням.</w:t>
      </w:r>
      <w:bookmarkStart w:id="156" w:name="n201"/>
      <w:bookmarkEnd w:id="156"/>
    </w:p>
    <w:p w:rsidR="00956A6E" w:rsidRDefault="00956A6E" w:rsidP="00956A6E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Рада спортивної школи розглядає питання щодо перспективного розвитку спортивної школи, надає допомогу керівництву в їх вирішенні, здійснює громадський контроль за діяльністю керівництва.</w:t>
      </w:r>
    </w:p>
    <w:p w:rsidR="00956A6E" w:rsidRDefault="00E447CD" w:rsidP="00956A6E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49</w:t>
      </w:r>
      <w:r w:rsid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956A6E" w:rsidRP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спортивній школі за </w:t>
      </w:r>
      <w:proofErr w:type="gramStart"/>
      <w:r w:rsidR="00956A6E" w:rsidRP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956A6E" w:rsidRPr="00956A6E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ішенням її загальних зборів можуть утворюватись і діяти піклувальна рада та батьківський комітет</w:t>
      </w:r>
      <w:r w:rsidR="00956A6E" w:rsidRPr="00C623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6A6E" w:rsidRDefault="00956A6E" w:rsidP="00956A6E">
      <w:pPr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2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Фінансово-господарська діяльність та </w:t>
      </w:r>
      <w:proofErr w:type="gramStart"/>
      <w:r w:rsidRPr="00C62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</w:t>
      </w:r>
      <w:proofErr w:type="gramEnd"/>
      <w:r w:rsidRPr="00C62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іально-технічна база спортивної школи</w:t>
      </w:r>
    </w:p>
    <w:p w:rsidR="00F74AC5" w:rsidRDefault="00956A6E" w:rsidP="00956A6E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56A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E447C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</w:t>
      </w:r>
      <w:r w:rsidRPr="00956A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 </w:t>
      </w:r>
      <w:r w:rsidR="00F74A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Спортивна школа </w:t>
      </w:r>
      <w:r w:rsidR="00F74AC5">
        <w:rPr>
          <w:rFonts w:ascii="Times New Roman" w:hAnsi="Times New Roman"/>
          <w:sz w:val="28"/>
          <w:szCs w:val="28"/>
        </w:rPr>
        <w:t xml:space="preserve">є бюджетною установою, діяльність якої направлена на виконання соціально важливих функцій в галузі фізичної культури і спорту і не має на меті отримання прибутків. Фінансово-господарська діяльність спортивної школи проводиться відповідно до законодавства, </w:t>
      </w:r>
      <w:r w:rsidR="00655F29">
        <w:rPr>
          <w:rFonts w:ascii="Times New Roman" w:hAnsi="Times New Roman"/>
          <w:sz w:val="28"/>
          <w:szCs w:val="28"/>
          <w:lang w:val="uk-UA"/>
        </w:rPr>
        <w:t>Статуту</w:t>
      </w:r>
      <w:r w:rsidR="00F74AC5">
        <w:rPr>
          <w:rFonts w:ascii="Times New Roman" w:hAnsi="Times New Roman"/>
          <w:sz w:val="28"/>
          <w:szCs w:val="28"/>
        </w:rPr>
        <w:t xml:space="preserve"> та </w:t>
      </w:r>
      <w:proofErr w:type="gramStart"/>
      <w:r w:rsidR="00F74AC5">
        <w:rPr>
          <w:rFonts w:ascii="Times New Roman" w:hAnsi="Times New Roman"/>
          <w:sz w:val="28"/>
          <w:szCs w:val="28"/>
        </w:rPr>
        <w:t>на</w:t>
      </w:r>
      <w:proofErr w:type="gramEnd"/>
      <w:r w:rsidR="00F74AC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74AC5">
        <w:rPr>
          <w:rFonts w:ascii="Times New Roman" w:hAnsi="Times New Roman"/>
          <w:sz w:val="28"/>
          <w:szCs w:val="28"/>
        </w:rPr>
        <w:t>основ</w:t>
      </w:r>
      <w:proofErr w:type="gramEnd"/>
      <w:r w:rsidR="00F74AC5">
        <w:rPr>
          <w:rFonts w:ascii="Times New Roman" w:hAnsi="Times New Roman"/>
          <w:sz w:val="28"/>
          <w:szCs w:val="28"/>
        </w:rPr>
        <w:t>і поєднання бюджетних коштів і додаткових джерел фінансування.</w:t>
      </w:r>
    </w:p>
    <w:p w:rsidR="00956A6E" w:rsidRDefault="00956A6E" w:rsidP="00956A6E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916255"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Фінансування спортивної школи здійснюється за рахунок коштів </w:t>
      </w:r>
      <w:r w:rsidR="00F74A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міського бюджету (</w:t>
      </w:r>
      <w:r w:rsidR="00916255"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засновника</w:t>
      </w:r>
      <w:r w:rsidR="00F74A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916255"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та/або відповідного бюджету, інших джерел, не заборонених законодавством</w:t>
      </w:r>
      <w:r w:rsidR="00916255" w:rsidRPr="00C623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4AC5" w:rsidRPr="00E447CD" w:rsidRDefault="00F74AC5" w:rsidP="00F74AC5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E447CD"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</w:t>
      </w:r>
      <w:r w:rsidRPr="00E447CD">
        <w:rPr>
          <w:rFonts w:ascii="Times New Roman" w:hAnsi="Times New Roman"/>
          <w:sz w:val="28"/>
          <w:szCs w:val="28"/>
        </w:rPr>
        <w:t xml:space="preserve">Додатковими джерелами фінансування </w:t>
      </w:r>
      <w:r w:rsidRPr="00E447CD">
        <w:rPr>
          <w:rFonts w:ascii="Times New Roman" w:hAnsi="Times New Roman"/>
          <w:sz w:val="28"/>
          <w:szCs w:val="28"/>
          <w:lang w:val="uk-UA"/>
        </w:rPr>
        <w:t>спортивногї школи</w:t>
      </w:r>
      <w:r w:rsidRPr="00E447CD">
        <w:rPr>
          <w:rFonts w:ascii="Times New Roman" w:hAnsi="Times New Roman"/>
          <w:sz w:val="28"/>
          <w:szCs w:val="28"/>
        </w:rPr>
        <w:t xml:space="preserve"> можуть бути надходження</w:t>
      </w:r>
      <w:r w:rsidRPr="00E447C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447CD">
        <w:rPr>
          <w:rFonts w:ascii="Times New Roman" w:hAnsi="Times New Roman"/>
          <w:sz w:val="28"/>
          <w:szCs w:val="28"/>
        </w:rPr>
        <w:t>від</w:t>
      </w:r>
      <w:r w:rsidRPr="00E447CD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F74AC5" w:rsidRPr="00E447CD" w:rsidRDefault="00F74AC5" w:rsidP="00F74AC5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E447CD">
        <w:rPr>
          <w:rFonts w:ascii="Times New Roman" w:hAnsi="Times New Roman"/>
          <w:sz w:val="28"/>
          <w:szCs w:val="28"/>
          <w:lang w:val="uk-UA"/>
        </w:rPr>
        <w:t xml:space="preserve">               -  </w:t>
      </w:r>
      <w:r w:rsidRPr="00E447CD">
        <w:rPr>
          <w:rFonts w:ascii="Times New Roman" w:hAnsi="Times New Roman"/>
          <w:sz w:val="28"/>
          <w:szCs w:val="28"/>
        </w:rPr>
        <w:t xml:space="preserve">надання платних послуг установам, організаціям та населенню </w:t>
      </w:r>
      <w:r w:rsidRPr="00E447C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 w:rsidRPr="00E447CD">
        <w:rPr>
          <w:rFonts w:ascii="Times New Roman" w:hAnsi="Times New Roman"/>
          <w:sz w:val="28"/>
          <w:szCs w:val="28"/>
        </w:rPr>
        <w:t>згідно профілю школи;</w:t>
      </w:r>
    </w:p>
    <w:p w:rsidR="00F74AC5" w:rsidRPr="00E447CD" w:rsidRDefault="00F74AC5" w:rsidP="00F74AC5">
      <w:pPr>
        <w:pStyle w:val="1"/>
        <w:numPr>
          <w:ilvl w:val="0"/>
          <w:numId w:val="12"/>
        </w:numPr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E447CD">
        <w:rPr>
          <w:rFonts w:ascii="Times New Roman" w:hAnsi="Times New Roman"/>
          <w:sz w:val="28"/>
          <w:szCs w:val="28"/>
        </w:rPr>
        <w:t>продажу застарілого або зношеного обладнання, інвентарю;</w:t>
      </w:r>
    </w:p>
    <w:p w:rsidR="00464F81" w:rsidRPr="00E447CD" w:rsidRDefault="00F74AC5" w:rsidP="00F74AC5">
      <w:pPr>
        <w:pStyle w:val="1"/>
        <w:numPr>
          <w:ilvl w:val="0"/>
          <w:numId w:val="12"/>
        </w:numPr>
        <w:tabs>
          <w:tab w:val="clear" w:pos="1429"/>
        </w:tabs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E447CD">
        <w:rPr>
          <w:rFonts w:ascii="Times New Roman" w:hAnsi="Times New Roman"/>
          <w:sz w:val="28"/>
          <w:szCs w:val="28"/>
        </w:rPr>
        <w:t>добровільних грошових внескі</w:t>
      </w:r>
      <w:proofErr w:type="gramStart"/>
      <w:r w:rsidRPr="00E447CD">
        <w:rPr>
          <w:rFonts w:ascii="Times New Roman" w:hAnsi="Times New Roman"/>
          <w:sz w:val="28"/>
          <w:szCs w:val="28"/>
        </w:rPr>
        <w:t>в</w:t>
      </w:r>
      <w:proofErr w:type="gramEnd"/>
      <w:r w:rsidRPr="00E447CD">
        <w:rPr>
          <w:rFonts w:ascii="Times New Roman" w:hAnsi="Times New Roman"/>
          <w:sz w:val="28"/>
          <w:szCs w:val="28"/>
        </w:rPr>
        <w:t xml:space="preserve"> та пожертвувань, а також</w:t>
      </w:r>
    </w:p>
    <w:p w:rsidR="00F74AC5" w:rsidRPr="00E447CD" w:rsidRDefault="00F74AC5" w:rsidP="00464F81">
      <w:pPr>
        <w:pStyle w:val="1"/>
        <w:spacing w:after="0" w:line="200" w:lineRule="atLeast"/>
        <w:rPr>
          <w:rFonts w:ascii="Times New Roman" w:hAnsi="Times New Roman"/>
          <w:sz w:val="28"/>
          <w:szCs w:val="28"/>
          <w:lang w:val="uk-UA"/>
        </w:rPr>
      </w:pPr>
      <w:r w:rsidRPr="00E447CD">
        <w:rPr>
          <w:rFonts w:ascii="Times New Roman" w:hAnsi="Times New Roman"/>
          <w:sz w:val="28"/>
          <w:szCs w:val="28"/>
        </w:rPr>
        <w:t xml:space="preserve">передачі матеріальних цінностей </w:t>
      </w:r>
      <w:proofErr w:type="gramStart"/>
      <w:r w:rsidRPr="00E447CD">
        <w:rPr>
          <w:rFonts w:ascii="Times New Roman" w:hAnsi="Times New Roman"/>
          <w:sz w:val="28"/>
          <w:szCs w:val="28"/>
        </w:rPr>
        <w:t>п</w:t>
      </w:r>
      <w:proofErr w:type="gramEnd"/>
      <w:r w:rsidRPr="00E447CD">
        <w:rPr>
          <w:rFonts w:ascii="Times New Roman" w:hAnsi="Times New Roman"/>
          <w:sz w:val="28"/>
          <w:szCs w:val="28"/>
        </w:rPr>
        <w:t>ідприємствами, установами, організаціями, окремими громадянами, іноземними юридичними та фізичними особами.</w:t>
      </w:r>
    </w:p>
    <w:p w:rsidR="00464F81" w:rsidRPr="00E447CD" w:rsidRDefault="00464F81" w:rsidP="00464F81">
      <w:pPr>
        <w:pStyle w:val="1"/>
        <w:spacing w:after="0" w:line="200" w:lineRule="atLeast"/>
        <w:rPr>
          <w:rFonts w:ascii="Times New Roman" w:hAnsi="Times New Roman"/>
          <w:sz w:val="28"/>
          <w:szCs w:val="28"/>
          <w:lang w:val="uk-UA"/>
        </w:rPr>
      </w:pPr>
    </w:p>
    <w:p w:rsidR="00916255" w:rsidRPr="00916255" w:rsidRDefault="00916255" w:rsidP="0091625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447CD"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.  Спортивна школа у процесі провадження фінансово-господарської</w:t>
      </w:r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діяльності має право:</w:t>
      </w:r>
    </w:p>
    <w:p w:rsidR="00916255" w:rsidRPr="00916255" w:rsidRDefault="00916255" w:rsidP="00916255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7" w:name="n207"/>
      <w:bookmarkEnd w:id="157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самостійно розпоряджатися коштами, одержаними від господарської та іншої діяльності відповідно </w:t>
      </w:r>
      <w:proofErr w:type="gramStart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5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Статуту</w:t>
      </w:r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16255" w:rsidRPr="00916255" w:rsidRDefault="00916255" w:rsidP="00916255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8" w:name="n208"/>
      <w:bookmarkEnd w:id="158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модернізувати власну матеріально-технічну базу, базу спортивно-оздоровчих таборі</w:t>
      </w:r>
      <w:proofErr w:type="gramStart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16255" w:rsidRPr="00916255" w:rsidRDefault="00916255" w:rsidP="00916255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9" w:name="n209"/>
      <w:bookmarkEnd w:id="159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володіти, користуватися і розпоряджатися майном відповідно до законодавства та </w:t>
      </w:r>
      <w:r w:rsidR="00655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Статуту</w:t>
      </w:r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 тому числі спеціалізованим транспортом для супроводження і забезпечення безпеки вихованців </w:t>
      </w:r>
      <w:proofErr w:type="gramStart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ід час здійснення навчально-тренувальної та спортивної роботи, або орендувати такий транспорт на договірних засадах;</w:t>
      </w:r>
    </w:p>
    <w:p w:rsidR="00916255" w:rsidRPr="00916255" w:rsidRDefault="00916255" w:rsidP="00916255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0" w:name="n273"/>
      <w:bookmarkStart w:id="161" w:name="n210"/>
      <w:bookmarkEnd w:id="160"/>
      <w:bookmarkEnd w:id="161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користуватися безоплатно земельними ділянками, на яких розташована спортивна школа;</w:t>
      </w:r>
    </w:p>
    <w:p w:rsidR="00916255" w:rsidRPr="003928E8" w:rsidRDefault="009929B9" w:rsidP="00916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62" w:name="n274"/>
      <w:bookmarkEnd w:id="162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916255"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надавати в установленому порядку платні послуги;</w:t>
      </w:r>
    </w:p>
    <w:p w:rsidR="00916255" w:rsidRPr="00916255" w:rsidRDefault="00916255" w:rsidP="0091625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16255" w:rsidRDefault="00916255" w:rsidP="00916255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3" w:name="n275"/>
      <w:bookmarkStart w:id="164" w:name="n211"/>
      <w:bookmarkEnd w:id="163"/>
      <w:bookmarkEnd w:id="164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виконувати інші функції, що не суперечать законодавству і </w:t>
      </w:r>
      <w:r w:rsidR="00655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Статуту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спортивної школи.</w:t>
      </w:r>
    </w:p>
    <w:p w:rsidR="00916255" w:rsidRDefault="00916255" w:rsidP="00916255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C62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Матеріально-технічна база спортивної школи включає </w:t>
      </w:r>
      <w:proofErr w:type="gramStart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proofErr w:type="gramEnd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іністративні приміщення та спортивні бази (басейни, ігрові поля, спортивні зали, споруди тощо), оздоровчо-спортивні табори, підсобні приміщення, обладнання, засоби зв'язку, оргтехніку, транспортні засоби, зокрема спеціалізовані для навчально-тренувальної та спортивної роботи, майданчики, земельні ділянки, рухоме і нерухоме майно, що перебуває в її користуванні</w:t>
      </w:r>
      <w:r w:rsidRPr="00C623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6255" w:rsidRDefault="00916255" w:rsidP="0091625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447CD"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464F81"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64F81" w:rsidRPr="00E447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447C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проведення навчально-тренувальної та спортивної роботи</w:t>
      </w:r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спортивним школам за відсутності власної спортивної бази можуть надаватися в користування безоплатно або на </w:t>
      </w:r>
      <w:proofErr w:type="gramStart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ільгових умовах спортивні об'єкти (спортивні споруди), культурні, оздоровчі та інші заклади за умови додержання санітарно-гігієнічних норм і непогіршення стану таких закладів. Порядок надання зазначених об'єктів (споруд) у користування визначається </w:t>
      </w:r>
      <w:proofErr w:type="gramStart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ісцевими органами виконавчої влади та органами місцевого самоврядування відповідно до законодавства.</w:t>
      </w:r>
    </w:p>
    <w:p w:rsidR="00464F81" w:rsidRDefault="00E447CD" w:rsidP="00916255">
      <w:pPr>
        <w:spacing w:after="15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56</w:t>
      </w:r>
      <w:r w:rsidR="00464F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</w:t>
      </w:r>
      <w:r w:rsidR="00464F81">
        <w:rPr>
          <w:rFonts w:ascii="Times New Roman" w:hAnsi="Times New Roman"/>
          <w:sz w:val="28"/>
          <w:szCs w:val="28"/>
          <w:lang w:val="uk-UA"/>
        </w:rPr>
        <w:t xml:space="preserve">Норматив бюджетного фінансування розробляється для спортивної школи  </w:t>
      </w:r>
      <w:r w:rsidR="00464F81" w:rsidRPr="007F1E9A">
        <w:rPr>
          <w:rFonts w:ascii="Times New Roman" w:hAnsi="Times New Roman"/>
          <w:sz w:val="28"/>
          <w:szCs w:val="28"/>
          <w:lang w:val="uk-UA"/>
        </w:rPr>
        <w:t>відділом з питань сім”ї, молоді та спорту Павлоградської міської ради та затверджується рішенням сесії Павлоградської міської ради.</w:t>
      </w:r>
    </w:p>
    <w:p w:rsidR="00A262C3" w:rsidRDefault="00E447CD" w:rsidP="00A262C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57</w:t>
      </w:r>
      <w:r w:rsidR="00464F81">
        <w:rPr>
          <w:rFonts w:ascii="Times New Roman" w:hAnsi="Times New Roman"/>
          <w:sz w:val="28"/>
          <w:szCs w:val="28"/>
          <w:lang w:val="uk-UA"/>
        </w:rPr>
        <w:t xml:space="preserve">.   </w:t>
      </w:r>
      <w:r w:rsidR="00A262C3" w:rsidRPr="007F1E9A">
        <w:rPr>
          <w:rFonts w:ascii="Times New Roman" w:hAnsi="Times New Roman"/>
          <w:sz w:val="28"/>
          <w:szCs w:val="28"/>
          <w:lang w:val="uk-UA"/>
        </w:rPr>
        <w:t>Грошові кошти закладу зберігаються на рахунку в установах банків і витрачаються відповідно до кошторису, що затверджується начальником відділу з питань сім”ї, молоді та спорту Павлоградської міської ради.</w:t>
      </w:r>
    </w:p>
    <w:p w:rsidR="00A262C3" w:rsidRDefault="00A262C3" w:rsidP="00A262C3">
      <w:pPr>
        <w:pStyle w:val="1"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використані за звітний період кошти спеціального фонду вилученню не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ідлягають і використовуються за призначенням у наступному році.</w:t>
      </w:r>
    </w:p>
    <w:p w:rsidR="00464F81" w:rsidRDefault="00A262C3" w:rsidP="00A262C3">
      <w:pPr>
        <w:pStyle w:val="1"/>
        <w:spacing w:after="0" w:line="200" w:lineRule="atLeast"/>
        <w:ind w:firstLine="709"/>
        <w:jc w:val="both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28"/>
          <w:szCs w:val="28"/>
        </w:rPr>
        <w:t>Забороня</w:t>
      </w:r>
      <w:r>
        <w:rPr>
          <w:rFonts w:ascii="Times New Roman" w:hAnsi="Times New Roman"/>
          <w:sz w:val="28"/>
          <w:szCs w:val="28"/>
          <w:lang w:val="uk-UA"/>
        </w:rPr>
        <w:t xml:space="preserve">ється розподіл отриманих доходів або їх частини серед засновників, членів організації, працівників </w:t>
      </w:r>
      <w:r w:rsidR="00655F29">
        <w:rPr>
          <w:rFonts w:ascii="Times New Roman" w:hAnsi="Times New Roman"/>
          <w:sz w:val="28"/>
          <w:szCs w:val="28"/>
          <w:lang w:val="uk-UA"/>
        </w:rPr>
        <w:t>спортивної школи</w:t>
      </w:r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окр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ім оплати їхньої праці, нарахування єдиного соціального внеску), членів органів управління та інших пов’язаних з ними осіб. </w:t>
      </w:r>
    </w:p>
    <w:p w:rsidR="00A262C3" w:rsidRPr="00A262C3" w:rsidRDefault="00A262C3" w:rsidP="00A262C3">
      <w:pPr>
        <w:pStyle w:val="1"/>
        <w:spacing w:after="0" w:line="200" w:lineRule="atLeast"/>
        <w:ind w:firstLine="709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655F29" w:rsidRPr="00ED09B6" w:rsidRDefault="00E447CD" w:rsidP="00ED09B6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58</w:t>
      </w:r>
      <w:r w:rsid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16255"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Ведення діловодства, бухгалтерського </w:t>
      </w:r>
      <w:proofErr w:type="gramStart"/>
      <w:r w:rsidR="00916255"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</w:t>
      </w:r>
      <w:proofErr w:type="gramEnd"/>
      <w:r w:rsidR="00916255" w:rsidRPr="00916255">
        <w:rPr>
          <w:rFonts w:ascii="Times New Roman" w:eastAsia="Times New Roman" w:hAnsi="Times New Roman" w:cs="Times New Roman"/>
          <w:sz w:val="28"/>
          <w:szCs w:val="28"/>
          <w:lang w:eastAsia="ru-RU"/>
        </w:rPr>
        <w:t>іку та звітності в спортивній школі здійснюється у порядку, визначеному нормативно-правовими актами.</w:t>
      </w:r>
    </w:p>
    <w:p w:rsidR="00B42C6A" w:rsidRDefault="00B42C6A" w:rsidP="00994663">
      <w:pPr>
        <w:pStyle w:val="1"/>
        <w:spacing w:after="120" w:line="2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42C6A" w:rsidRDefault="00B42C6A" w:rsidP="00994663">
      <w:pPr>
        <w:pStyle w:val="1"/>
        <w:spacing w:after="120" w:line="2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262C3" w:rsidRDefault="00A262C3" w:rsidP="00994663">
      <w:pPr>
        <w:pStyle w:val="1"/>
        <w:spacing w:after="120" w:line="2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Контроль за діяльністю дюсш,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обл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ік та звітність</w:t>
      </w:r>
    </w:p>
    <w:p w:rsidR="00A262C3" w:rsidRDefault="00E447CD" w:rsidP="00A262C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59</w:t>
      </w:r>
      <w:r w:rsidR="00A262C3">
        <w:rPr>
          <w:rFonts w:ascii="Times New Roman" w:hAnsi="Times New Roman"/>
          <w:sz w:val="28"/>
          <w:szCs w:val="28"/>
        </w:rPr>
        <w:t>.</w:t>
      </w:r>
      <w:r w:rsidR="00A262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62C3">
        <w:rPr>
          <w:rFonts w:ascii="Times New Roman" w:hAnsi="Times New Roman"/>
          <w:sz w:val="28"/>
          <w:szCs w:val="28"/>
        </w:rPr>
        <w:t xml:space="preserve">Порядок ведення бухгалтерського </w:t>
      </w:r>
      <w:proofErr w:type="gramStart"/>
      <w:r w:rsidR="00A262C3">
        <w:rPr>
          <w:rFonts w:ascii="Times New Roman" w:hAnsi="Times New Roman"/>
          <w:sz w:val="28"/>
          <w:szCs w:val="28"/>
        </w:rPr>
        <w:t>обл</w:t>
      </w:r>
      <w:proofErr w:type="gramEnd"/>
      <w:r w:rsidR="00A262C3">
        <w:rPr>
          <w:rFonts w:ascii="Times New Roman" w:hAnsi="Times New Roman"/>
          <w:sz w:val="28"/>
          <w:szCs w:val="28"/>
        </w:rPr>
        <w:t>іку визначається діючим</w:t>
      </w:r>
      <w:r w:rsidR="00A262C3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A262C3">
        <w:rPr>
          <w:rFonts w:ascii="Times New Roman" w:hAnsi="Times New Roman"/>
          <w:sz w:val="28"/>
          <w:szCs w:val="28"/>
        </w:rPr>
        <w:t xml:space="preserve"> законодавством. </w:t>
      </w:r>
    </w:p>
    <w:p w:rsidR="00A262C3" w:rsidRDefault="00994663" w:rsidP="00A262C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E447CD">
        <w:rPr>
          <w:rFonts w:ascii="Times New Roman" w:hAnsi="Times New Roman"/>
          <w:sz w:val="28"/>
          <w:szCs w:val="28"/>
          <w:lang w:val="uk-UA"/>
        </w:rPr>
        <w:t>0</w:t>
      </w:r>
      <w:r w:rsidR="00A262C3">
        <w:rPr>
          <w:rFonts w:ascii="Times New Roman" w:hAnsi="Times New Roman"/>
          <w:sz w:val="28"/>
          <w:szCs w:val="28"/>
        </w:rPr>
        <w:t>.</w:t>
      </w:r>
      <w:r w:rsidR="00A262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62C3">
        <w:rPr>
          <w:rFonts w:ascii="Times New Roman" w:hAnsi="Times New Roman"/>
          <w:sz w:val="28"/>
          <w:szCs w:val="28"/>
        </w:rPr>
        <w:t xml:space="preserve">Звітність </w:t>
      </w:r>
      <w:r>
        <w:rPr>
          <w:rFonts w:ascii="Times New Roman" w:hAnsi="Times New Roman"/>
          <w:sz w:val="28"/>
          <w:szCs w:val="28"/>
          <w:lang w:val="uk-UA"/>
        </w:rPr>
        <w:t xml:space="preserve">спортивної школи </w:t>
      </w:r>
      <w:r w:rsidR="00A262C3">
        <w:rPr>
          <w:rFonts w:ascii="Times New Roman" w:hAnsi="Times New Roman"/>
          <w:sz w:val="28"/>
          <w:szCs w:val="28"/>
        </w:rPr>
        <w:t>встановлюється відповідно до вимог державної статистики.</w:t>
      </w:r>
    </w:p>
    <w:p w:rsidR="004E3A0F" w:rsidRPr="004E3A0F" w:rsidRDefault="004E3A0F" w:rsidP="00A262C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E447CD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.  </w:t>
      </w:r>
      <w:r w:rsidRPr="004A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Перелік документів, які повинна мати спортивна школа, порядок </w:t>
      </w:r>
      <w:proofErr w:type="gramStart"/>
      <w:r w:rsidRPr="004A29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</w:t>
      </w:r>
      <w:proofErr w:type="gramEnd"/>
      <w:r w:rsidRPr="004A29FF">
        <w:rPr>
          <w:rFonts w:ascii="Times New Roman" w:eastAsia="Times New Roman" w:hAnsi="Times New Roman" w:cs="Times New Roman"/>
          <w:sz w:val="28"/>
          <w:szCs w:val="28"/>
          <w:lang w:eastAsia="ru-RU"/>
        </w:rPr>
        <w:t>іку та звітності затверджуються Мінмолодьспортом</w:t>
      </w:r>
    </w:p>
    <w:p w:rsidR="00A262C3" w:rsidRDefault="00994663" w:rsidP="00A262C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E447CD">
        <w:rPr>
          <w:rFonts w:ascii="Times New Roman" w:hAnsi="Times New Roman"/>
          <w:sz w:val="28"/>
          <w:szCs w:val="28"/>
          <w:lang w:val="uk-UA"/>
        </w:rPr>
        <w:t>2</w:t>
      </w:r>
      <w:r w:rsidR="00A262C3">
        <w:rPr>
          <w:rFonts w:ascii="Times New Roman" w:hAnsi="Times New Roman"/>
          <w:sz w:val="28"/>
          <w:szCs w:val="28"/>
        </w:rPr>
        <w:t>.</w:t>
      </w:r>
      <w:r w:rsidR="00A262C3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A262C3">
        <w:rPr>
          <w:rFonts w:ascii="Times New Roman" w:hAnsi="Times New Roman"/>
          <w:sz w:val="28"/>
          <w:szCs w:val="28"/>
        </w:rPr>
        <w:t xml:space="preserve">Контроль за дотриманням спортивною школою державних стандартів здійснюється засновником. </w:t>
      </w:r>
    </w:p>
    <w:p w:rsidR="003928E8" w:rsidRDefault="00994663" w:rsidP="00A262C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E447CD">
        <w:rPr>
          <w:rFonts w:ascii="Times New Roman" w:hAnsi="Times New Roman"/>
          <w:sz w:val="28"/>
          <w:szCs w:val="28"/>
          <w:lang w:val="uk-UA"/>
        </w:rPr>
        <w:t>3</w:t>
      </w:r>
      <w:r w:rsidR="00A262C3">
        <w:rPr>
          <w:rFonts w:ascii="Times New Roman" w:hAnsi="Times New Roman"/>
          <w:sz w:val="28"/>
          <w:szCs w:val="28"/>
          <w:lang w:val="uk-UA"/>
        </w:rPr>
        <w:t xml:space="preserve">. Основною формою контролю за діяльністю закладу є атестація, яка проводиться один раз на 10 років. </w:t>
      </w:r>
    </w:p>
    <w:p w:rsidR="00A262C3" w:rsidRDefault="00994663" w:rsidP="00A262C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E447CD">
        <w:rPr>
          <w:rFonts w:ascii="Times New Roman" w:hAnsi="Times New Roman"/>
          <w:sz w:val="28"/>
          <w:szCs w:val="28"/>
          <w:lang w:val="uk-UA"/>
        </w:rPr>
        <w:t>4</w:t>
      </w:r>
      <w:r w:rsidR="00A262C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62C3">
        <w:rPr>
          <w:rFonts w:ascii="Times New Roman" w:hAnsi="Times New Roman"/>
          <w:sz w:val="28"/>
          <w:szCs w:val="28"/>
        </w:rPr>
        <w:t>Змі</w:t>
      </w:r>
      <w:proofErr w:type="gramStart"/>
      <w:r w:rsidR="00A262C3">
        <w:rPr>
          <w:rFonts w:ascii="Times New Roman" w:hAnsi="Times New Roman"/>
          <w:sz w:val="28"/>
          <w:szCs w:val="28"/>
        </w:rPr>
        <w:t>ст</w:t>
      </w:r>
      <w:proofErr w:type="gramEnd"/>
      <w:r w:rsidR="00A262C3">
        <w:rPr>
          <w:rFonts w:ascii="Times New Roman" w:hAnsi="Times New Roman"/>
          <w:sz w:val="28"/>
          <w:szCs w:val="28"/>
        </w:rPr>
        <w:t>, форми, періодичність контролю, не пов’язаного з навчально-виховним процесом, встановлюється засновником навчального закладу відповідно до чинного законодавства.</w:t>
      </w:r>
    </w:p>
    <w:p w:rsidR="00A262C3" w:rsidRDefault="00A262C3" w:rsidP="00A262C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E447CD">
        <w:rPr>
          <w:rFonts w:ascii="Times New Roman" w:hAnsi="Times New Roman"/>
          <w:sz w:val="28"/>
          <w:szCs w:val="28"/>
          <w:lang w:val="uk-UA"/>
        </w:rPr>
        <w:t>5</w:t>
      </w:r>
      <w:r w:rsidRPr="00190C12">
        <w:rPr>
          <w:rFonts w:ascii="Times New Roman" w:hAnsi="Times New Roman"/>
          <w:sz w:val="28"/>
          <w:szCs w:val="28"/>
          <w:lang w:val="uk-UA"/>
        </w:rPr>
        <w:t>.</w:t>
      </w:r>
      <w:r w:rsidR="00994663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90C12">
        <w:rPr>
          <w:rFonts w:ascii="Times New Roman" w:hAnsi="Times New Roman"/>
          <w:sz w:val="28"/>
          <w:szCs w:val="28"/>
          <w:lang w:val="uk-UA"/>
        </w:rPr>
        <w:t xml:space="preserve">Реорганізація або ліквідація </w:t>
      </w:r>
      <w:r w:rsidR="00994663">
        <w:rPr>
          <w:rFonts w:ascii="Times New Roman" w:hAnsi="Times New Roman"/>
          <w:sz w:val="28"/>
          <w:szCs w:val="28"/>
          <w:lang w:val="uk-UA"/>
        </w:rPr>
        <w:t>спортивної школи</w:t>
      </w:r>
      <w:r w:rsidRPr="00190C12">
        <w:rPr>
          <w:rFonts w:ascii="Times New Roman" w:hAnsi="Times New Roman"/>
          <w:sz w:val="28"/>
          <w:szCs w:val="28"/>
          <w:lang w:val="uk-UA"/>
        </w:rPr>
        <w:t xml:space="preserve"> здійснюється згідно з </w:t>
      </w:r>
      <w:r>
        <w:rPr>
          <w:rFonts w:ascii="Times New Roman" w:hAnsi="Times New Roman"/>
          <w:sz w:val="28"/>
          <w:szCs w:val="28"/>
          <w:lang w:val="uk-UA"/>
        </w:rPr>
        <w:t xml:space="preserve">рішенням засновника згідно з чинним законодавством.     У випадку прийняття рішення щодо ліквідації </w:t>
      </w:r>
      <w:r w:rsidR="00EE2698">
        <w:rPr>
          <w:rFonts w:ascii="Times New Roman" w:hAnsi="Times New Roman"/>
          <w:sz w:val="28"/>
          <w:szCs w:val="28"/>
          <w:lang w:val="uk-UA"/>
        </w:rPr>
        <w:t xml:space="preserve">спортивної школи </w:t>
      </w:r>
      <w:r>
        <w:rPr>
          <w:rFonts w:ascii="Times New Roman" w:hAnsi="Times New Roman"/>
          <w:sz w:val="28"/>
          <w:szCs w:val="28"/>
          <w:lang w:val="uk-UA"/>
        </w:rPr>
        <w:t xml:space="preserve">її  активи мають бути передані одній або кільком неприбутковим організаціям відповідного виду або зарахування до доходу бюджету у разі припинення юридичної особи (у результаті її ліквідації, злиття, поділу, приєднання або перетворення) за рішенням засновника. </w:t>
      </w:r>
    </w:p>
    <w:p w:rsidR="00A262C3" w:rsidRDefault="00E447CD" w:rsidP="00A262C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66</w:t>
      </w:r>
      <w:r w:rsidR="00A262C3">
        <w:rPr>
          <w:rFonts w:ascii="Times New Roman" w:hAnsi="Times New Roman"/>
          <w:sz w:val="28"/>
          <w:szCs w:val="28"/>
        </w:rPr>
        <w:t>.</w:t>
      </w:r>
      <w:r w:rsidR="00994663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262C3">
        <w:rPr>
          <w:rFonts w:ascii="Times New Roman" w:hAnsi="Times New Roman"/>
          <w:sz w:val="28"/>
          <w:szCs w:val="28"/>
        </w:rPr>
        <w:t xml:space="preserve">При реорганізації чи ліквідації закладу учням, які навчалися в ньому, </w:t>
      </w:r>
      <w:proofErr w:type="gramStart"/>
      <w:r w:rsidR="00A262C3">
        <w:rPr>
          <w:rFonts w:ascii="Times New Roman" w:hAnsi="Times New Roman"/>
          <w:sz w:val="28"/>
          <w:szCs w:val="28"/>
        </w:rPr>
        <w:t>повинна</w:t>
      </w:r>
      <w:proofErr w:type="gramEnd"/>
      <w:r w:rsidR="00A262C3">
        <w:rPr>
          <w:rFonts w:ascii="Times New Roman" w:hAnsi="Times New Roman"/>
          <w:sz w:val="28"/>
          <w:szCs w:val="28"/>
        </w:rPr>
        <w:t xml:space="preserve"> бути надана можливість продовжувати навчання відповідно до чинного законодавства.</w:t>
      </w:r>
    </w:p>
    <w:p w:rsidR="00A262C3" w:rsidRPr="00994663" w:rsidRDefault="00E447CD" w:rsidP="00994663">
      <w:pPr>
        <w:pStyle w:val="1"/>
        <w:spacing w:after="0" w:line="2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67</w:t>
      </w:r>
      <w:r w:rsidR="00A262C3">
        <w:rPr>
          <w:rFonts w:ascii="Times New Roman" w:hAnsi="Times New Roman"/>
          <w:sz w:val="28"/>
          <w:szCs w:val="28"/>
          <w:lang w:val="uk-UA"/>
        </w:rPr>
        <w:t>.</w:t>
      </w:r>
      <w:r w:rsidR="00994663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A262C3">
        <w:rPr>
          <w:rFonts w:ascii="Times New Roman" w:hAnsi="Times New Roman"/>
          <w:sz w:val="28"/>
          <w:szCs w:val="28"/>
          <w:lang w:val="uk-UA"/>
        </w:rPr>
        <w:t xml:space="preserve">При реорганізації чи ліквідації закладу працівникам, які звільнюються чи переводяться, гарантується дотримання їхніх прав та інтересів відповідно до Закону </w:t>
      </w:r>
      <w:r w:rsidR="00A262C3" w:rsidRPr="00127519">
        <w:rPr>
          <w:rFonts w:ascii="Times New Roman" w:hAnsi="Times New Roman"/>
          <w:sz w:val="28"/>
          <w:szCs w:val="28"/>
          <w:lang w:val="uk-UA"/>
        </w:rPr>
        <w:t>України</w:t>
      </w:r>
      <w:r w:rsidR="00A262C3">
        <w:rPr>
          <w:rFonts w:ascii="Times New Roman" w:hAnsi="Times New Roman"/>
          <w:sz w:val="28"/>
          <w:szCs w:val="28"/>
          <w:lang w:val="uk-UA"/>
        </w:rPr>
        <w:t xml:space="preserve"> про працю</w:t>
      </w:r>
      <w:r w:rsidR="00994663">
        <w:rPr>
          <w:rFonts w:ascii="Times New Roman" w:hAnsi="Times New Roman"/>
          <w:sz w:val="28"/>
          <w:szCs w:val="28"/>
          <w:lang w:val="uk-UA"/>
        </w:rPr>
        <w:t>.</w:t>
      </w:r>
    </w:p>
    <w:p w:rsidR="004A29FF" w:rsidRPr="00C62360" w:rsidRDefault="004A29FF" w:rsidP="004A29FF">
      <w:pPr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Діяльність спортивної школи </w:t>
      </w:r>
      <w:proofErr w:type="gramStart"/>
      <w:r w:rsidRPr="00C62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  <w:proofErr w:type="gramEnd"/>
      <w:r w:rsidRPr="00C62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рамках міжнародного співробітництва</w:t>
      </w:r>
    </w:p>
    <w:p w:rsidR="004A29FF" w:rsidRPr="004A29FF" w:rsidRDefault="00E447CD" w:rsidP="004A29FF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5" w:name="n216"/>
      <w:bookmarkEnd w:id="165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68</w:t>
      </w:r>
      <w:r w:rsidR="004A29FF" w:rsidRPr="00C62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A29FF" w:rsidRPr="004A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Спортивна школа за наявності належної матеріально-технічної бази, власних фінансових коштів має право </w:t>
      </w:r>
      <w:proofErr w:type="gramStart"/>
      <w:r w:rsidR="004A29FF" w:rsidRPr="004A29F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4A29FF" w:rsidRPr="004A29FF">
        <w:rPr>
          <w:rFonts w:ascii="Times New Roman" w:eastAsia="Times New Roman" w:hAnsi="Times New Roman" w:cs="Times New Roman"/>
          <w:sz w:val="28"/>
          <w:szCs w:val="28"/>
          <w:lang w:eastAsia="ru-RU"/>
        </w:rPr>
        <w:t>ідтримувати міжнародні спортивні контакти із спортивними організаціями інших країн, брати участь у міжнародних заходах, проводити обмін спортивними делегаціями з метою вивчення міжнародного досвіду роботи.</w:t>
      </w:r>
    </w:p>
    <w:p w:rsidR="004A29FF" w:rsidRPr="004A29FF" w:rsidRDefault="00E447CD" w:rsidP="004A29FF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6" w:name="n217"/>
      <w:bookmarkEnd w:id="166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69</w:t>
      </w:r>
      <w:r w:rsidR="004A29FF" w:rsidRPr="004A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Спортивна школа має право укладати угоди про співробітництво, встановлювати прямі зв'язки з органами управління освітою, фізичною культурою і спортом, навчальними закладами, науковими установами, </w:t>
      </w:r>
      <w:proofErr w:type="gramStart"/>
      <w:r w:rsidR="004A29FF" w:rsidRPr="004A29F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4A29FF" w:rsidRPr="004A29FF">
        <w:rPr>
          <w:rFonts w:ascii="Times New Roman" w:eastAsia="Times New Roman" w:hAnsi="Times New Roman" w:cs="Times New Roman"/>
          <w:sz w:val="28"/>
          <w:szCs w:val="28"/>
          <w:lang w:eastAsia="ru-RU"/>
        </w:rPr>
        <w:t>ідприємствами, організаціями, громадськими об'єднаннями інших країн в установленому законодавством порядку.</w:t>
      </w:r>
    </w:p>
    <w:p w:rsidR="004A29FF" w:rsidRPr="00B42C6A" w:rsidRDefault="004A29FF" w:rsidP="00B42C6A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67" w:name="n218"/>
      <w:bookmarkEnd w:id="167"/>
      <w:r w:rsidRPr="004A29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наявності відповідних умов спортивна школа може здійснювати прийом іноземних делегацій.</w:t>
      </w:r>
    </w:p>
    <w:p w:rsidR="004A29FF" w:rsidRPr="004237C9" w:rsidRDefault="00FC2F36" w:rsidP="004237C9">
      <w:pPr>
        <w:widowControl w:val="0"/>
        <w:tabs>
          <w:tab w:val="left" w:pos="14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FC2F36">
        <w:rPr>
          <w:rFonts w:ascii="Times New Roman" w:hAnsi="Times New Roman" w:cs="Times New Roman"/>
          <w:sz w:val="28"/>
          <w:szCs w:val="28"/>
        </w:rPr>
        <w:t xml:space="preserve">Секретар міської ради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C2F3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237C9">
        <w:rPr>
          <w:rFonts w:ascii="Times New Roman" w:hAnsi="Times New Roman" w:cs="Times New Roman"/>
          <w:sz w:val="28"/>
          <w:szCs w:val="28"/>
        </w:rPr>
        <w:t xml:space="preserve">                    С.А.Остренк</w:t>
      </w:r>
      <w:r w:rsidR="004237C9">
        <w:rPr>
          <w:rFonts w:ascii="Times New Roman" w:hAnsi="Times New Roman" w:cs="Times New Roman"/>
          <w:sz w:val="28"/>
          <w:szCs w:val="28"/>
          <w:lang w:val="uk-UA"/>
        </w:rPr>
        <w:t>о</w:t>
      </w:r>
      <w:bookmarkStart w:id="168" w:name="_GoBack"/>
      <w:bookmarkEnd w:id="168"/>
    </w:p>
    <w:sectPr w:rsidR="004A29FF" w:rsidRPr="004237C9" w:rsidSect="00B42C6A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CD2" w:rsidRDefault="00112CD2" w:rsidP="004A29FF">
      <w:pPr>
        <w:spacing w:after="0" w:line="240" w:lineRule="auto"/>
      </w:pPr>
      <w:r>
        <w:separator/>
      </w:r>
    </w:p>
  </w:endnote>
  <w:endnote w:type="continuationSeparator" w:id="0">
    <w:p w:rsidR="00112CD2" w:rsidRDefault="00112CD2" w:rsidP="004A2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75">
    <w:altName w:val="Times New Roman"/>
    <w:charset w:val="CC"/>
    <w:family w:val="auto"/>
    <w:pitch w:val="variable"/>
  </w:font>
  <w:font w:name="font276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nt290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9FF" w:rsidRDefault="004A29F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CD2" w:rsidRDefault="00112CD2" w:rsidP="004A29FF">
      <w:pPr>
        <w:spacing w:after="0" w:line="240" w:lineRule="auto"/>
      </w:pPr>
      <w:r>
        <w:separator/>
      </w:r>
    </w:p>
  </w:footnote>
  <w:footnote w:type="continuationSeparator" w:id="0">
    <w:p w:rsidR="00112CD2" w:rsidRDefault="00112CD2" w:rsidP="004A29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4">
    <w:nsid w:val="2B940446"/>
    <w:multiLevelType w:val="multilevel"/>
    <w:tmpl w:val="5142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3BE50CF8"/>
    <w:multiLevelType w:val="hybridMultilevel"/>
    <w:tmpl w:val="4ED23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85635"/>
    <w:multiLevelType w:val="hybridMultilevel"/>
    <w:tmpl w:val="12849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A84C85"/>
    <w:multiLevelType w:val="hybridMultilevel"/>
    <w:tmpl w:val="91C47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4A65B4"/>
    <w:multiLevelType w:val="hybridMultilevel"/>
    <w:tmpl w:val="EF16CC2A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>
    <w:nsid w:val="66300182"/>
    <w:multiLevelType w:val="hybridMultilevel"/>
    <w:tmpl w:val="E8FCC5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6B5601ED"/>
    <w:multiLevelType w:val="hybridMultilevel"/>
    <w:tmpl w:val="6E8ECA5A"/>
    <w:lvl w:ilvl="0" w:tplc="2C5A039A">
      <w:start w:val="29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>
    <w:nsid w:val="77CB048C"/>
    <w:multiLevelType w:val="hybridMultilevel"/>
    <w:tmpl w:val="389E9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11"/>
  </w:num>
  <w:num w:numId="9">
    <w:abstractNumId w:val="10"/>
  </w:num>
  <w:num w:numId="10">
    <w:abstractNumId w:val="1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1A0"/>
    <w:rsid w:val="000753EB"/>
    <w:rsid w:val="00085A45"/>
    <w:rsid w:val="001043F5"/>
    <w:rsid w:val="00112CD2"/>
    <w:rsid w:val="0012003F"/>
    <w:rsid w:val="00157875"/>
    <w:rsid w:val="001A2890"/>
    <w:rsid w:val="00207250"/>
    <w:rsid w:val="002111E9"/>
    <w:rsid w:val="00242ECC"/>
    <w:rsid w:val="002873FD"/>
    <w:rsid w:val="00293381"/>
    <w:rsid w:val="002A5860"/>
    <w:rsid w:val="002D557A"/>
    <w:rsid w:val="002E4B59"/>
    <w:rsid w:val="002F7210"/>
    <w:rsid w:val="00317110"/>
    <w:rsid w:val="00382809"/>
    <w:rsid w:val="003928E8"/>
    <w:rsid w:val="004237C9"/>
    <w:rsid w:val="00435198"/>
    <w:rsid w:val="00464F81"/>
    <w:rsid w:val="004759CE"/>
    <w:rsid w:val="004A29FF"/>
    <w:rsid w:val="004D1C78"/>
    <w:rsid w:val="004E3A0F"/>
    <w:rsid w:val="00501A04"/>
    <w:rsid w:val="00511290"/>
    <w:rsid w:val="00527F50"/>
    <w:rsid w:val="00542243"/>
    <w:rsid w:val="00553442"/>
    <w:rsid w:val="005F0F5C"/>
    <w:rsid w:val="0060192C"/>
    <w:rsid w:val="00626DE8"/>
    <w:rsid w:val="00655F29"/>
    <w:rsid w:val="006F2298"/>
    <w:rsid w:val="006F6CEA"/>
    <w:rsid w:val="007413E9"/>
    <w:rsid w:val="00796791"/>
    <w:rsid w:val="007D7F7C"/>
    <w:rsid w:val="007E17CC"/>
    <w:rsid w:val="008077CE"/>
    <w:rsid w:val="008B0973"/>
    <w:rsid w:val="00916255"/>
    <w:rsid w:val="00956A6E"/>
    <w:rsid w:val="009701A0"/>
    <w:rsid w:val="00972623"/>
    <w:rsid w:val="009929B9"/>
    <w:rsid w:val="00994663"/>
    <w:rsid w:val="009A355D"/>
    <w:rsid w:val="00A00111"/>
    <w:rsid w:val="00A262C3"/>
    <w:rsid w:val="00A53B46"/>
    <w:rsid w:val="00AF3179"/>
    <w:rsid w:val="00B13F8B"/>
    <w:rsid w:val="00B42C6A"/>
    <w:rsid w:val="00B660F9"/>
    <w:rsid w:val="00BA1B0D"/>
    <w:rsid w:val="00BC3E7A"/>
    <w:rsid w:val="00C143E1"/>
    <w:rsid w:val="00C5051D"/>
    <w:rsid w:val="00C7318D"/>
    <w:rsid w:val="00CC7775"/>
    <w:rsid w:val="00D07CB4"/>
    <w:rsid w:val="00D5057C"/>
    <w:rsid w:val="00D72659"/>
    <w:rsid w:val="00DB1D5E"/>
    <w:rsid w:val="00DC3666"/>
    <w:rsid w:val="00E1679E"/>
    <w:rsid w:val="00E447CD"/>
    <w:rsid w:val="00EC5EE5"/>
    <w:rsid w:val="00ED09B6"/>
    <w:rsid w:val="00EE2698"/>
    <w:rsid w:val="00F25F04"/>
    <w:rsid w:val="00F53470"/>
    <w:rsid w:val="00F74AC5"/>
    <w:rsid w:val="00F92ECA"/>
    <w:rsid w:val="00FC2F36"/>
    <w:rsid w:val="00FE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7CE"/>
    <w:pPr>
      <w:suppressAutoHyphens/>
    </w:pPr>
    <w:rPr>
      <w:rFonts w:ascii="Calibri" w:eastAsia="Lucida Sans Unicode" w:hAnsi="Calibri" w:cs="font275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rsid w:val="008077CE"/>
  </w:style>
  <w:style w:type="paragraph" w:styleId="a3">
    <w:name w:val="List Paragraph"/>
    <w:basedOn w:val="a"/>
    <w:uiPriority w:val="34"/>
    <w:qFormat/>
    <w:rsid w:val="0060192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A2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9FF"/>
    <w:rPr>
      <w:rFonts w:ascii="Calibri" w:eastAsia="Lucida Sans Unicode" w:hAnsi="Calibri" w:cs="font275"/>
      <w:kern w:val="1"/>
      <w:lang w:eastAsia="ar-SA"/>
    </w:rPr>
  </w:style>
  <w:style w:type="paragraph" w:styleId="a6">
    <w:name w:val="footer"/>
    <w:basedOn w:val="a"/>
    <w:link w:val="a7"/>
    <w:uiPriority w:val="99"/>
    <w:unhideWhenUsed/>
    <w:rsid w:val="004A2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29FF"/>
    <w:rPr>
      <w:rFonts w:ascii="Calibri" w:eastAsia="Lucida Sans Unicode" w:hAnsi="Calibri" w:cs="font275"/>
      <w:kern w:val="1"/>
      <w:lang w:eastAsia="ar-SA"/>
    </w:rPr>
  </w:style>
  <w:style w:type="paragraph" w:customStyle="1" w:styleId="10">
    <w:name w:val="Абзац списка1"/>
    <w:basedOn w:val="a"/>
    <w:rsid w:val="00A262C3"/>
    <w:rPr>
      <w:rFonts w:cs="font276"/>
    </w:rPr>
  </w:style>
  <w:style w:type="paragraph" w:styleId="a8">
    <w:name w:val="Balloon Text"/>
    <w:basedOn w:val="a"/>
    <w:link w:val="a9"/>
    <w:uiPriority w:val="99"/>
    <w:semiHidden/>
    <w:unhideWhenUsed/>
    <w:rsid w:val="004E3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3A0F"/>
    <w:rPr>
      <w:rFonts w:ascii="Tahoma" w:eastAsia="Lucida Sans Unicode" w:hAnsi="Tahoma" w:cs="Tahoma"/>
      <w:kern w:val="1"/>
      <w:sz w:val="16"/>
      <w:szCs w:val="16"/>
      <w:lang w:eastAsia="ar-SA"/>
    </w:rPr>
  </w:style>
  <w:style w:type="character" w:customStyle="1" w:styleId="docdata">
    <w:name w:val="docdata"/>
    <w:aliases w:val="docy,v5,2360,baiaagaaboqcaaadbguaaauubqaaaaaaaaaaaaaaaaaaaaaaaaaaaaaaaaaaaaaaaaaaaaaaaaaaaaaaaaaaaaaaaaaaaaaaaaaaaaaaaaaaaaaaaaaaaaaaaaaaaaaaaaaaaaaaaaaaaaaaaaaaaaaaaaaaaaaaaaaaaaaaaaaaaaaaaaaaaaaaaaaaaaaaaaaaaaaaaaaaaaaaaaaaaaaaaaaaaaaaaaaaaaaa"/>
    <w:basedOn w:val="a0"/>
    <w:rsid w:val="00AF31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7CE"/>
    <w:pPr>
      <w:suppressAutoHyphens/>
    </w:pPr>
    <w:rPr>
      <w:rFonts w:ascii="Calibri" w:eastAsia="Lucida Sans Unicode" w:hAnsi="Calibri" w:cs="font275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rsid w:val="008077CE"/>
  </w:style>
  <w:style w:type="paragraph" w:styleId="a3">
    <w:name w:val="List Paragraph"/>
    <w:basedOn w:val="a"/>
    <w:uiPriority w:val="34"/>
    <w:qFormat/>
    <w:rsid w:val="0060192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A2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9FF"/>
    <w:rPr>
      <w:rFonts w:ascii="Calibri" w:eastAsia="Lucida Sans Unicode" w:hAnsi="Calibri" w:cs="font275"/>
      <w:kern w:val="1"/>
      <w:lang w:eastAsia="ar-SA"/>
    </w:rPr>
  </w:style>
  <w:style w:type="paragraph" w:styleId="a6">
    <w:name w:val="footer"/>
    <w:basedOn w:val="a"/>
    <w:link w:val="a7"/>
    <w:uiPriority w:val="99"/>
    <w:unhideWhenUsed/>
    <w:rsid w:val="004A2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29FF"/>
    <w:rPr>
      <w:rFonts w:ascii="Calibri" w:eastAsia="Lucida Sans Unicode" w:hAnsi="Calibri" w:cs="font275"/>
      <w:kern w:val="1"/>
      <w:lang w:eastAsia="ar-SA"/>
    </w:rPr>
  </w:style>
  <w:style w:type="paragraph" w:customStyle="1" w:styleId="10">
    <w:name w:val="Абзац списка1"/>
    <w:basedOn w:val="a"/>
    <w:rsid w:val="00A262C3"/>
    <w:rPr>
      <w:rFonts w:cs="font276"/>
    </w:rPr>
  </w:style>
  <w:style w:type="paragraph" w:styleId="a8">
    <w:name w:val="Balloon Text"/>
    <w:basedOn w:val="a"/>
    <w:link w:val="a9"/>
    <w:uiPriority w:val="99"/>
    <w:semiHidden/>
    <w:unhideWhenUsed/>
    <w:rsid w:val="004E3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3A0F"/>
    <w:rPr>
      <w:rFonts w:ascii="Tahoma" w:eastAsia="Lucida Sans Unicode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akon.rada.gov.ua/laws/show/z0868-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on.rada.gov.ua/laws/show/z0868-1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993-2008-%D0%B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akon.rada.gov.ua/laws/show/254%D0%BA/96-%D0%B2%D1%8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15180-7600-4B4A-BA05-978CC3BB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5924</Words>
  <Characters>33771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11</cp:lastModifiedBy>
  <cp:revision>17</cp:revision>
  <cp:lastPrinted>2021-04-21T11:20:00Z</cp:lastPrinted>
  <dcterms:created xsi:type="dcterms:W3CDTF">2021-04-07T11:51:00Z</dcterms:created>
  <dcterms:modified xsi:type="dcterms:W3CDTF">2021-05-27T06:28:00Z</dcterms:modified>
</cp:coreProperties>
</file>